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98DA4" w14:textId="0AC10798" w:rsidR="00D66083" w:rsidRPr="00B06DF4" w:rsidRDefault="00D66083" w:rsidP="00BA35C3">
      <w:pPr>
        <w:pStyle w:val="Tekstpodstawowy"/>
        <w:spacing w:line="360" w:lineRule="auto"/>
        <w:jc w:val="right"/>
        <w:rPr>
          <w:rFonts w:asciiTheme="minorHAnsi" w:hAnsiTheme="minorHAnsi" w:cstheme="minorHAnsi"/>
          <w:b/>
          <w:szCs w:val="24"/>
        </w:rPr>
      </w:pPr>
      <w:r w:rsidRPr="00B06DF4">
        <w:rPr>
          <w:rFonts w:asciiTheme="minorHAnsi" w:hAnsiTheme="minorHAnsi" w:cstheme="minorHAnsi"/>
          <w:b/>
          <w:szCs w:val="24"/>
        </w:rPr>
        <w:t>Załącznik nr 1 do SWZ</w:t>
      </w:r>
    </w:p>
    <w:p w14:paraId="55ABCEBA" w14:textId="77777777" w:rsidR="00D66083" w:rsidRPr="00B06DF4" w:rsidRDefault="00D66083" w:rsidP="00D9781F">
      <w:pPr>
        <w:pStyle w:val="Tekstpodstawowy"/>
        <w:jc w:val="center"/>
        <w:rPr>
          <w:rFonts w:asciiTheme="minorHAnsi" w:hAnsiTheme="minorHAnsi" w:cstheme="minorHAnsi"/>
          <w:b/>
          <w:szCs w:val="24"/>
        </w:rPr>
      </w:pPr>
      <w:r w:rsidRPr="00B06DF4">
        <w:rPr>
          <w:rFonts w:asciiTheme="minorHAnsi" w:hAnsiTheme="minorHAnsi" w:cstheme="minorHAnsi"/>
          <w:b/>
          <w:szCs w:val="24"/>
        </w:rPr>
        <w:t>FORMULARZ OFERTY</w:t>
      </w:r>
    </w:p>
    <w:p w14:paraId="3B26A30B" w14:textId="77777777" w:rsidR="00D66083" w:rsidRPr="00B06DF4" w:rsidRDefault="00D66083" w:rsidP="00D9781F">
      <w:pPr>
        <w:pStyle w:val="Tekstpodstawowy"/>
        <w:rPr>
          <w:rFonts w:asciiTheme="minorHAnsi" w:hAnsiTheme="minorHAnsi" w:cstheme="minorHAnsi"/>
          <w:b/>
          <w:sz w:val="20"/>
        </w:rPr>
      </w:pPr>
    </w:p>
    <w:p w14:paraId="54499EEF" w14:textId="77777777" w:rsidR="00D66083" w:rsidRPr="00B06DF4" w:rsidRDefault="00D66083" w:rsidP="00D9781F">
      <w:pPr>
        <w:pStyle w:val="Tekstpodstawowy"/>
        <w:rPr>
          <w:rFonts w:asciiTheme="minorHAnsi" w:hAnsiTheme="minorHAnsi" w:cstheme="minorHAnsi"/>
          <w:b/>
          <w:sz w:val="20"/>
        </w:rPr>
      </w:pPr>
      <w:r w:rsidRPr="00B06DF4">
        <w:rPr>
          <w:rFonts w:asciiTheme="minorHAnsi" w:hAnsiTheme="minorHAnsi" w:cstheme="minorHAnsi"/>
          <w:b/>
          <w:sz w:val="20"/>
        </w:rPr>
        <w:t>Wykonawca:</w:t>
      </w:r>
    </w:p>
    <w:p w14:paraId="27630AAC" w14:textId="77777777" w:rsidR="00D66083" w:rsidRPr="00B06DF4" w:rsidRDefault="00D66083" w:rsidP="00D9781F">
      <w:pPr>
        <w:spacing w:before="113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</w:t>
      </w:r>
    </w:p>
    <w:p w14:paraId="1D9D25C7" w14:textId="77777777" w:rsidR="00D66083" w:rsidRPr="00B06DF4" w:rsidRDefault="00D66083" w:rsidP="00D9781F">
      <w:pPr>
        <w:spacing w:before="113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</w:t>
      </w:r>
    </w:p>
    <w:p w14:paraId="30BF0D19" w14:textId="77777777" w:rsidR="00D66083" w:rsidRPr="00B06DF4" w:rsidRDefault="00D9781F" w:rsidP="00D66083">
      <w:pPr>
        <w:spacing w:line="0" w:lineRule="atLeast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="00D66083" w:rsidRPr="00B06DF4">
        <w:rPr>
          <w:rFonts w:asciiTheme="minorHAnsi" w:hAnsiTheme="minorHAnsi" w:cstheme="minorHAnsi"/>
          <w:i/>
          <w:iCs/>
          <w:color w:val="000000"/>
          <w:sz w:val="16"/>
          <w:szCs w:val="16"/>
        </w:rPr>
        <w:t>(n</w:t>
      </w:r>
      <w:r w:rsidR="00D66083" w:rsidRPr="00B06DF4">
        <w:rPr>
          <w:rFonts w:asciiTheme="minorHAnsi" w:hAnsiTheme="minorHAnsi" w:cstheme="minorHAnsi"/>
          <w:i/>
          <w:iCs/>
          <w:color w:val="000000"/>
          <w:sz w:val="16"/>
          <w:szCs w:val="16"/>
          <w:lang w:eastAsia="ar-SA"/>
        </w:rPr>
        <w:t xml:space="preserve">azwa (firma), albo imię i nazwisko, siedziba lub miejsce prowadzonej </w:t>
      </w:r>
    </w:p>
    <w:p w14:paraId="2C664EB3" w14:textId="77777777" w:rsidR="00D66083" w:rsidRPr="00B06DF4" w:rsidRDefault="00D66083" w:rsidP="00D66083">
      <w:pPr>
        <w:spacing w:line="0" w:lineRule="atLeast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i/>
          <w:iCs/>
          <w:color w:val="000000"/>
          <w:sz w:val="16"/>
          <w:szCs w:val="16"/>
          <w:lang w:eastAsia="ar-SA"/>
        </w:rPr>
        <w:t xml:space="preserve">działalności gospodarczej albo miejsce zamieszkania  Wykonawcy / </w:t>
      </w:r>
    </w:p>
    <w:p w14:paraId="6BE601F7" w14:textId="77777777" w:rsidR="00D66083" w:rsidRPr="00B06DF4" w:rsidRDefault="00D66083" w:rsidP="00D66083">
      <w:pPr>
        <w:spacing w:line="0" w:lineRule="atLeast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i/>
          <w:iCs/>
          <w:color w:val="000000"/>
          <w:sz w:val="16"/>
          <w:szCs w:val="16"/>
          <w:lang w:eastAsia="ar-SA"/>
        </w:rPr>
        <w:t>Wykonawców wspólnie ubiegających się o udzielenie zamówienia)</w:t>
      </w:r>
    </w:p>
    <w:p w14:paraId="71E651DF" w14:textId="77777777" w:rsidR="00D66083" w:rsidRPr="00B06DF4" w:rsidRDefault="00D66083" w:rsidP="00D66083">
      <w:pPr>
        <w:spacing w:before="113" w:line="0" w:lineRule="atLeast"/>
        <w:jc w:val="both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b/>
          <w:bCs/>
          <w:sz w:val="22"/>
          <w:szCs w:val="22"/>
        </w:rPr>
        <w:t xml:space="preserve">NIP </w:t>
      </w:r>
      <w:r w:rsidRPr="00B06DF4">
        <w:rPr>
          <w:rFonts w:asciiTheme="minorHAnsi" w:hAnsiTheme="minorHAnsi" w:cstheme="minorHAnsi"/>
          <w:sz w:val="22"/>
          <w:szCs w:val="22"/>
        </w:rPr>
        <w:t>.....................................</w:t>
      </w:r>
    </w:p>
    <w:p w14:paraId="2BDFBCA4" w14:textId="77777777" w:rsidR="00D66083" w:rsidRPr="00B06DF4" w:rsidRDefault="00D66083" w:rsidP="00D66083">
      <w:pPr>
        <w:tabs>
          <w:tab w:val="left" w:pos="1015"/>
        </w:tabs>
        <w:spacing w:before="113" w:line="0" w:lineRule="atLeast"/>
        <w:jc w:val="both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b/>
          <w:bCs/>
          <w:sz w:val="22"/>
          <w:szCs w:val="22"/>
        </w:rPr>
        <w:t xml:space="preserve">REGON </w:t>
      </w:r>
      <w:r w:rsidRPr="00B06DF4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4154B752" w14:textId="77777777" w:rsidR="00D66083" w:rsidRPr="00B06DF4" w:rsidRDefault="00D66083" w:rsidP="00D66083">
      <w:pPr>
        <w:spacing w:before="57" w:line="0" w:lineRule="atLeast"/>
        <w:rPr>
          <w:rFonts w:asciiTheme="minorHAnsi" w:hAnsiTheme="minorHAnsi" w:cstheme="minorHAnsi"/>
        </w:rPr>
      </w:pPr>
      <w:proofErr w:type="spellStart"/>
      <w:r w:rsidRPr="00B06DF4">
        <w:rPr>
          <w:rFonts w:asciiTheme="minorHAnsi" w:hAnsiTheme="minorHAnsi" w:cstheme="minorHAnsi"/>
          <w:sz w:val="22"/>
          <w:szCs w:val="22"/>
          <w:u w:val="single"/>
        </w:rPr>
        <w:t>reprezentowan</w:t>
      </w:r>
      <w:proofErr w:type="spellEnd"/>
      <w:r w:rsidRPr="00B06DF4">
        <w:rPr>
          <w:rFonts w:asciiTheme="minorHAnsi" w:hAnsiTheme="minorHAnsi" w:cstheme="minorHAnsi"/>
          <w:sz w:val="22"/>
          <w:szCs w:val="22"/>
          <w:u w:val="single"/>
        </w:rPr>
        <w:t>(i)y przez:</w:t>
      </w:r>
    </w:p>
    <w:p w14:paraId="6A099329" w14:textId="77777777" w:rsidR="00D66083" w:rsidRPr="00B06DF4" w:rsidRDefault="00D66083" w:rsidP="00D66083">
      <w:pPr>
        <w:spacing w:before="113" w:line="0" w:lineRule="atLeast"/>
        <w:rPr>
          <w:rFonts w:asciiTheme="minorHAnsi" w:hAnsiTheme="minorHAnsi" w:cstheme="minorHAnsi"/>
        </w:rPr>
      </w:pPr>
      <w:r w:rsidRPr="00B06DF4">
        <w:rPr>
          <w:rFonts w:asciiTheme="minorHAnsi" w:eastAsia="Arial" w:hAnsiTheme="minorHAnsi" w:cstheme="minorHAnsi"/>
          <w:sz w:val="22"/>
          <w:szCs w:val="22"/>
        </w:rPr>
        <w:t>……………………………………………….…</w:t>
      </w:r>
    </w:p>
    <w:p w14:paraId="0C5F8BF3" w14:textId="77777777" w:rsidR="00D66083" w:rsidRPr="00B06DF4" w:rsidRDefault="00D66083" w:rsidP="00D66083">
      <w:pPr>
        <w:spacing w:before="113" w:line="0" w:lineRule="atLeast"/>
        <w:rPr>
          <w:rFonts w:asciiTheme="minorHAnsi" w:hAnsiTheme="minorHAnsi" w:cstheme="minorHAnsi"/>
        </w:rPr>
      </w:pPr>
      <w:r w:rsidRPr="00B06DF4">
        <w:rPr>
          <w:rFonts w:asciiTheme="minorHAnsi" w:eastAsia="Arial" w:hAnsiTheme="minorHAnsi" w:cstheme="minorHAnsi"/>
          <w:sz w:val="22"/>
          <w:szCs w:val="22"/>
        </w:rPr>
        <w:t>……………………………………………….…</w:t>
      </w:r>
    </w:p>
    <w:p w14:paraId="4888AD03" w14:textId="57C5B4DB" w:rsidR="00D66083" w:rsidRPr="00B06DF4" w:rsidRDefault="00A404F8" w:rsidP="00D66083">
      <w:pPr>
        <w:spacing w:line="0" w:lineRule="atLeast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i/>
          <w:sz w:val="16"/>
          <w:szCs w:val="16"/>
        </w:rPr>
        <w:t>(imię i nazwisko podstawa reprezentacji</w:t>
      </w:r>
      <w:r w:rsidR="00D66083" w:rsidRPr="00B06DF4">
        <w:rPr>
          <w:rFonts w:asciiTheme="minorHAnsi" w:hAnsiTheme="minorHAnsi" w:cstheme="minorHAnsi"/>
          <w:i/>
          <w:sz w:val="16"/>
          <w:szCs w:val="16"/>
        </w:rPr>
        <w:t>)</w:t>
      </w:r>
    </w:p>
    <w:p w14:paraId="3E622DB9" w14:textId="77777777" w:rsidR="00D66083" w:rsidRPr="00B06DF4" w:rsidRDefault="00D66083" w:rsidP="00D66083">
      <w:pPr>
        <w:spacing w:before="57" w:line="0" w:lineRule="atLeast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sz w:val="22"/>
          <w:szCs w:val="22"/>
        </w:rPr>
        <w:t>na podstawie …...........………………...........</w:t>
      </w:r>
    </w:p>
    <w:p w14:paraId="5780DFAF" w14:textId="77777777" w:rsidR="00D66083" w:rsidRPr="00B06DF4" w:rsidRDefault="00D66083" w:rsidP="00D66083">
      <w:pPr>
        <w:suppressAutoHyphens/>
        <w:jc w:val="both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(wskazać podstawę do reprezentacji, np. KRS, CEIDG, </w:t>
      </w:r>
    </w:p>
    <w:p w14:paraId="7DE47E55" w14:textId="70D08667" w:rsidR="00D66083" w:rsidRPr="00B06DF4" w:rsidRDefault="00D66083" w:rsidP="00BA35C3">
      <w:pPr>
        <w:suppressAutoHyphens/>
        <w:spacing w:line="0" w:lineRule="atLeast"/>
        <w:jc w:val="both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i/>
          <w:color w:val="000000"/>
          <w:sz w:val="16"/>
          <w:szCs w:val="16"/>
        </w:rPr>
        <w:t>pełnomocnictwo i dołączyć do oferty)</w:t>
      </w:r>
    </w:p>
    <w:p w14:paraId="41CF8661" w14:textId="77777777" w:rsidR="00D66083" w:rsidRPr="00B06DF4" w:rsidRDefault="00D66083" w:rsidP="00D66083">
      <w:pPr>
        <w:spacing w:before="57" w:line="0" w:lineRule="atLeast"/>
        <w:jc w:val="both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b/>
          <w:bCs/>
          <w:sz w:val="22"/>
          <w:szCs w:val="22"/>
          <w:u w:val="single"/>
        </w:rPr>
        <w:t>dane teleadresowe do komunikacji z Zamawiającym:</w:t>
      </w:r>
    </w:p>
    <w:p w14:paraId="516308AF" w14:textId="77777777" w:rsidR="00D66083" w:rsidRPr="00B06DF4" w:rsidRDefault="00D66083" w:rsidP="00D66083">
      <w:pPr>
        <w:spacing w:before="113" w:line="0" w:lineRule="atLeast"/>
        <w:jc w:val="both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tel. </w:t>
      </w:r>
      <w:r w:rsidRPr="00B06DF4">
        <w:rPr>
          <w:rFonts w:asciiTheme="minorHAnsi" w:hAnsiTheme="minorHAnsi" w:cstheme="minorHAnsi"/>
          <w:color w:val="000000"/>
          <w:sz w:val="22"/>
          <w:szCs w:val="22"/>
        </w:rPr>
        <w:t>..................................……………….......</w:t>
      </w:r>
    </w:p>
    <w:p w14:paraId="5F510C6C" w14:textId="77777777" w:rsidR="00D66083" w:rsidRPr="00B06DF4" w:rsidRDefault="00D66083" w:rsidP="00D66083">
      <w:pPr>
        <w:spacing w:before="113" w:line="0" w:lineRule="atLeast"/>
        <w:jc w:val="both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b/>
          <w:bCs/>
          <w:color w:val="000000"/>
          <w:sz w:val="22"/>
          <w:szCs w:val="22"/>
        </w:rPr>
        <w:t>a</w:t>
      </w:r>
      <w:r w:rsidRPr="00B06DF4">
        <w:rPr>
          <w:rFonts w:asciiTheme="minorHAnsi" w:hAnsiTheme="minorHAnsi" w:cstheme="minorHAnsi"/>
          <w:b/>
          <w:bCs/>
          <w:sz w:val="22"/>
          <w:szCs w:val="22"/>
        </w:rPr>
        <w:t xml:space="preserve">dres e-mail </w:t>
      </w:r>
      <w:r w:rsidRPr="00B06DF4">
        <w:rPr>
          <w:rFonts w:asciiTheme="minorHAnsi" w:hAnsiTheme="minorHAnsi" w:cstheme="minorHAnsi"/>
          <w:sz w:val="22"/>
          <w:szCs w:val="22"/>
        </w:rPr>
        <w:t>..........................……………...</w:t>
      </w:r>
    </w:p>
    <w:p w14:paraId="435665D3" w14:textId="67CE16E4" w:rsidR="00D66083" w:rsidRPr="00B06DF4" w:rsidRDefault="009B3823" w:rsidP="00D66083">
      <w:pPr>
        <w:spacing w:before="57" w:line="0" w:lineRule="atLeast"/>
        <w:rPr>
          <w:rFonts w:asciiTheme="minorHAnsi" w:hAnsiTheme="minorHAnsi" w:cstheme="minorHAnsi"/>
          <w:i/>
          <w:iCs/>
          <w:sz w:val="18"/>
          <w:szCs w:val="18"/>
        </w:rPr>
      </w:pPr>
      <w:r w:rsidRPr="00B06DF4">
        <w:rPr>
          <w:rFonts w:asciiTheme="minorHAnsi" w:hAnsiTheme="minorHAnsi" w:cstheme="minorHAnsi"/>
          <w:i/>
          <w:iCs/>
          <w:sz w:val="18"/>
          <w:szCs w:val="18"/>
        </w:rPr>
        <w:t>(na który</w:t>
      </w:r>
      <w:r w:rsidR="00D66083" w:rsidRPr="00B06DF4">
        <w:rPr>
          <w:rFonts w:asciiTheme="minorHAnsi" w:hAnsiTheme="minorHAnsi" w:cstheme="minorHAnsi"/>
          <w:i/>
          <w:iCs/>
          <w:sz w:val="18"/>
          <w:szCs w:val="18"/>
        </w:rPr>
        <w:t xml:space="preserve"> Zamawiający </w:t>
      </w:r>
      <w:r w:rsidRPr="00B06DF4">
        <w:rPr>
          <w:rFonts w:asciiTheme="minorHAnsi" w:hAnsiTheme="minorHAnsi" w:cstheme="minorHAnsi"/>
          <w:i/>
          <w:iCs/>
          <w:sz w:val="18"/>
          <w:szCs w:val="18"/>
        </w:rPr>
        <w:t>będzie przesyłał</w:t>
      </w:r>
      <w:r w:rsidR="00D66083" w:rsidRPr="00B06DF4">
        <w:rPr>
          <w:rFonts w:asciiTheme="minorHAnsi" w:hAnsiTheme="minorHAnsi" w:cstheme="minorHAnsi"/>
          <w:i/>
          <w:iCs/>
          <w:sz w:val="18"/>
          <w:szCs w:val="18"/>
        </w:rPr>
        <w:t xml:space="preserve"> korespondencję</w:t>
      </w:r>
      <w:r w:rsidRPr="00B06DF4">
        <w:rPr>
          <w:rFonts w:asciiTheme="minorHAnsi" w:hAnsiTheme="minorHAnsi" w:cstheme="minorHAnsi"/>
          <w:i/>
          <w:iCs/>
          <w:sz w:val="18"/>
          <w:szCs w:val="18"/>
        </w:rPr>
        <w:t xml:space="preserve">, </w:t>
      </w:r>
      <w:r w:rsidRPr="00B06DF4">
        <w:rPr>
          <w:rFonts w:asciiTheme="minorHAnsi" w:hAnsiTheme="minorHAnsi" w:cstheme="minorHAnsi"/>
          <w:i/>
          <w:iCs/>
          <w:sz w:val="18"/>
          <w:szCs w:val="18"/>
        </w:rPr>
        <w:br/>
        <w:t xml:space="preserve">adres e-mail powinien być </w:t>
      </w:r>
      <w:r w:rsidR="006E5595" w:rsidRPr="00B06DF4">
        <w:rPr>
          <w:rFonts w:asciiTheme="minorHAnsi" w:hAnsiTheme="minorHAnsi" w:cstheme="minorHAnsi"/>
          <w:sz w:val="18"/>
          <w:szCs w:val="18"/>
        </w:rPr>
        <w:t xml:space="preserve"> </w:t>
      </w:r>
      <w:r w:rsidRPr="00B06DF4">
        <w:rPr>
          <w:rFonts w:asciiTheme="minorHAnsi" w:hAnsiTheme="minorHAnsi" w:cstheme="minorHAnsi"/>
          <w:sz w:val="18"/>
          <w:szCs w:val="18"/>
        </w:rPr>
        <w:t>tożsamy z adresem podanym przez Wykonawcę na platformie.</w:t>
      </w:r>
      <w:r w:rsidR="0086622B" w:rsidRPr="00B06DF4">
        <w:rPr>
          <w:rFonts w:asciiTheme="minorHAnsi" w:hAnsiTheme="minorHAnsi" w:cstheme="minorHAnsi"/>
          <w:sz w:val="18"/>
          <w:szCs w:val="18"/>
        </w:rPr>
        <w:t>)</w:t>
      </w:r>
      <w:r w:rsidRPr="00B06DF4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43612B4" w14:textId="77777777" w:rsidR="00644E37" w:rsidRPr="00B06DF4" w:rsidRDefault="00644E37" w:rsidP="00D66083">
      <w:pPr>
        <w:spacing w:before="57" w:line="0" w:lineRule="atLeast"/>
        <w:rPr>
          <w:rFonts w:asciiTheme="minorHAnsi" w:hAnsiTheme="minorHAnsi" w:cstheme="minorHAnsi"/>
        </w:rPr>
      </w:pPr>
    </w:p>
    <w:p w14:paraId="79782EFF" w14:textId="064D6D90" w:rsidR="00453FE9" w:rsidRPr="00666009" w:rsidRDefault="00453FE9" w:rsidP="00AE2F97">
      <w:pPr>
        <w:numPr>
          <w:ilvl w:val="0"/>
          <w:numId w:val="3"/>
        </w:numPr>
        <w:spacing w:line="300" w:lineRule="auto"/>
        <w:ind w:left="425" w:hanging="426"/>
        <w:jc w:val="both"/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</w:pPr>
      <w:r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Nawiązując do ogłoszenia o zamówieniu publicznym realizowanym</w:t>
      </w:r>
      <w:r w:rsidR="002601E5"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przez Gminę Gierałtowice,</w:t>
      </w:r>
      <w:r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w trybie pod</w:t>
      </w:r>
      <w:r w:rsidR="009D271D"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stawowym zgodnie z art. 275 </w:t>
      </w:r>
      <w:r w:rsidR="0075368B"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pkt</w:t>
      </w:r>
      <w:r w:rsidR="009D271D"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2 Pzp</w:t>
      </w:r>
      <w:r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,  </w:t>
      </w:r>
      <w:r w:rsidR="001F63DC"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dla zadania</w:t>
      </w:r>
      <w:r w:rsidR="00D9781F"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nr</w:t>
      </w:r>
      <w:r w:rsidR="001F63DC"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:</w:t>
      </w:r>
      <w:r w:rsidR="00B55637" w:rsidRPr="00B06DF4">
        <w:rPr>
          <w:rFonts w:asciiTheme="minorHAnsi" w:hAnsiTheme="minorHAnsi" w:cstheme="minorHAnsi"/>
        </w:rPr>
        <w:t xml:space="preserve"> </w:t>
      </w:r>
      <w:r w:rsidR="00B55637" w:rsidRPr="00B06DF4">
        <w:rPr>
          <w:rFonts w:asciiTheme="minorHAnsi" w:hAnsiTheme="minorHAnsi" w:cstheme="minorHAnsi"/>
          <w:b/>
          <w:snapToGrid w:val="0"/>
          <w:sz w:val="22"/>
          <w:szCs w:val="22"/>
        </w:rPr>
        <w:t>TP/</w:t>
      </w:r>
      <w:r w:rsidR="001608C6">
        <w:rPr>
          <w:rFonts w:asciiTheme="minorHAnsi" w:hAnsiTheme="minorHAnsi" w:cstheme="minorHAnsi"/>
          <w:b/>
          <w:snapToGrid w:val="0"/>
          <w:sz w:val="22"/>
          <w:szCs w:val="22"/>
        </w:rPr>
        <w:t>4</w:t>
      </w:r>
      <w:r w:rsidR="00B55637" w:rsidRPr="00B06DF4">
        <w:rPr>
          <w:rFonts w:asciiTheme="minorHAnsi" w:hAnsiTheme="minorHAnsi" w:cstheme="minorHAnsi"/>
          <w:b/>
          <w:snapToGrid w:val="0"/>
          <w:sz w:val="22"/>
          <w:szCs w:val="22"/>
        </w:rPr>
        <w:t>/202</w:t>
      </w:r>
      <w:r w:rsidR="001608C6">
        <w:rPr>
          <w:rFonts w:asciiTheme="minorHAnsi" w:hAnsiTheme="minorHAnsi" w:cstheme="minorHAnsi"/>
          <w:b/>
          <w:snapToGrid w:val="0"/>
          <w:sz w:val="22"/>
          <w:szCs w:val="22"/>
        </w:rPr>
        <w:t>6</w:t>
      </w:r>
      <w:r w:rsidR="00D9781F" w:rsidRPr="00B06DF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D9781F"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pod nazwą:</w:t>
      </w:r>
      <w:r w:rsidR="00D9781F" w:rsidRPr="00B06DF4">
        <w:rPr>
          <w:rFonts w:asciiTheme="minorHAnsi" w:hAnsiTheme="minorHAnsi" w:cstheme="minorHAnsi"/>
          <w:b/>
          <w:snapToGrid w:val="0"/>
          <w:color w:val="000000" w:themeColor="text1"/>
          <w:sz w:val="22"/>
          <w:szCs w:val="22"/>
        </w:rPr>
        <w:t xml:space="preserve"> </w:t>
      </w:r>
      <w:r w:rsidR="00B55637" w:rsidRPr="00B06DF4">
        <w:rPr>
          <w:rFonts w:asciiTheme="minorHAnsi" w:hAnsiTheme="minorHAnsi" w:cstheme="minorHAnsi"/>
          <w:b/>
          <w:snapToGrid w:val="0"/>
          <w:color w:val="000000" w:themeColor="text1"/>
          <w:sz w:val="22"/>
          <w:szCs w:val="22"/>
        </w:rPr>
        <w:t xml:space="preserve"> „</w:t>
      </w:r>
      <w:r w:rsidR="00484DF0">
        <w:rPr>
          <w:rFonts w:asciiTheme="minorHAnsi" w:hAnsiTheme="minorHAnsi" w:cstheme="minorHAnsi"/>
          <w:b/>
          <w:i/>
          <w:sz w:val="22"/>
          <w:szCs w:val="22"/>
        </w:rPr>
        <w:t xml:space="preserve">Przebudowa ul. </w:t>
      </w:r>
      <w:r w:rsidR="001608C6">
        <w:rPr>
          <w:rFonts w:asciiTheme="minorHAnsi" w:hAnsiTheme="minorHAnsi" w:cstheme="minorHAnsi"/>
          <w:b/>
          <w:i/>
          <w:sz w:val="22"/>
          <w:szCs w:val="22"/>
        </w:rPr>
        <w:t>Ogrodowej w Gierałtowicach</w:t>
      </w:r>
      <w:r w:rsidR="00B55637" w:rsidRPr="00B06DF4">
        <w:rPr>
          <w:rFonts w:asciiTheme="minorHAnsi" w:hAnsiTheme="minorHAnsi" w:cstheme="minorHAnsi"/>
          <w:b/>
          <w:snapToGrid w:val="0"/>
          <w:color w:val="000000" w:themeColor="text1"/>
          <w:sz w:val="22"/>
          <w:szCs w:val="22"/>
        </w:rPr>
        <w:t>”</w:t>
      </w:r>
      <w:r w:rsidR="00B55637"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</w:t>
      </w:r>
      <w:r w:rsidR="001F63DC"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</w:t>
      </w:r>
      <w:r w:rsidRPr="00B06DF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zamieszczonego </w:t>
      </w:r>
      <w:r w:rsidRPr="00B06DF4">
        <w:rPr>
          <w:rFonts w:asciiTheme="minorHAnsi" w:hAnsiTheme="minorHAnsi" w:cstheme="minorHAnsi"/>
          <w:sz w:val="22"/>
          <w:szCs w:val="22"/>
        </w:rPr>
        <w:t xml:space="preserve">w Biuletynie Zamówień Publicznych z  dnia </w:t>
      </w:r>
      <w:r w:rsidR="00666009">
        <w:rPr>
          <w:rFonts w:asciiTheme="minorHAnsi" w:hAnsiTheme="minorHAnsi" w:cstheme="minorHAnsi"/>
          <w:sz w:val="22"/>
          <w:szCs w:val="22"/>
        </w:rPr>
        <w:t>16</w:t>
      </w:r>
      <w:r w:rsidR="007C3B7C" w:rsidRPr="0066600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D30C84" w:rsidRPr="00666009">
        <w:rPr>
          <w:rFonts w:asciiTheme="minorHAnsi" w:hAnsiTheme="minorHAnsi" w:cstheme="minorHAnsi"/>
          <w:color w:val="000000" w:themeColor="text1"/>
          <w:sz w:val="22"/>
          <w:szCs w:val="22"/>
        </w:rPr>
        <w:t>0</w:t>
      </w:r>
      <w:r w:rsidR="00666009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="000526C7" w:rsidRPr="00666009">
        <w:rPr>
          <w:rFonts w:asciiTheme="minorHAnsi" w:hAnsiTheme="minorHAnsi" w:cstheme="minorHAnsi"/>
          <w:color w:val="000000" w:themeColor="text1"/>
          <w:sz w:val="22"/>
          <w:szCs w:val="22"/>
        </w:rPr>
        <w:t>.202</w:t>
      </w:r>
      <w:r w:rsidR="00666009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0526C7" w:rsidRPr="00666009">
        <w:rPr>
          <w:rFonts w:asciiTheme="minorHAnsi" w:hAnsiTheme="minorHAnsi" w:cstheme="minorHAnsi"/>
          <w:color w:val="000000" w:themeColor="text1"/>
          <w:sz w:val="22"/>
          <w:szCs w:val="22"/>
        </w:rPr>
        <w:t>r. nr</w:t>
      </w:r>
      <w:r w:rsidR="00F00F00" w:rsidRPr="0066600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ogłoszenia 202</w:t>
      </w:r>
      <w:r w:rsidR="00D67CF9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F00F00" w:rsidRPr="00666009">
        <w:rPr>
          <w:rFonts w:asciiTheme="minorHAnsi" w:hAnsiTheme="minorHAnsi" w:cstheme="minorHAnsi"/>
          <w:color w:val="000000" w:themeColor="text1"/>
          <w:sz w:val="22"/>
          <w:szCs w:val="22"/>
        </w:rPr>
        <w:t>/BZP</w:t>
      </w:r>
      <w:r w:rsidR="007C3B7C" w:rsidRPr="0066600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6261B">
        <w:rPr>
          <w:rFonts w:asciiTheme="minorHAnsi" w:hAnsiTheme="minorHAnsi" w:cstheme="minorHAnsi"/>
          <w:color w:val="000000" w:themeColor="text1"/>
          <w:sz w:val="22"/>
          <w:szCs w:val="22"/>
        </w:rPr>
        <w:t>00201696</w:t>
      </w:r>
      <w:bookmarkStart w:id="0" w:name="_GoBack"/>
      <w:bookmarkEnd w:id="0"/>
      <w:r w:rsidR="005E24E3" w:rsidRPr="0066600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07A18BD" w14:textId="1FB3EDD5" w:rsidR="00453FE9" w:rsidRPr="00B06DF4" w:rsidRDefault="00453FE9" w:rsidP="00E07037">
      <w:pPr>
        <w:widowControl w:val="0"/>
        <w:spacing w:line="300" w:lineRule="auto"/>
        <w:ind w:left="42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6DF4">
        <w:rPr>
          <w:rFonts w:asciiTheme="minorHAnsi" w:hAnsiTheme="minorHAnsi" w:cstheme="minorHAnsi"/>
          <w:snapToGrid w:val="0"/>
          <w:sz w:val="22"/>
          <w:szCs w:val="22"/>
        </w:rPr>
        <w:t>OFERUJEMY wykonanie zadania określonego w Specyfikacji</w:t>
      </w:r>
      <w:r w:rsidR="007B50EE" w:rsidRPr="00B06DF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B06DF4">
        <w:rPr>
          <w:rFonts w:asciiTheme="minorHAnsi" w:hAnsiTheme="minorHAnsi" w:cstheme="minorHAnsi"/>
          <w:snapToGrid w:val="0"/>
          <w:sz w:val="22"/>
          <w:szCs w:val="22"/>
        </w:rPr>
        <w:t>Warunków Zamówienia na następujących warunkach (wynagrodzenie ryczałtow</w:t>
      </w:r>
      <w:r w:rsidR="007B50EE" w:rsidRPr="00B06DF4">
        <w:rPr>
          <w:rFonts w:asciiTheme="minorHAnsi" w:hAnsiTheme="minorHAnsi" w:cstheme="minorHAnsi"/>
          <w:snapToGrid w:val="0"/>
          <w:sz w:val="22"/>
          <w:szCs w:val="22"/>
        </w:rPr>
        <w:t>e</w:t>
      </w:r>
      <w:r w:rsidRPr="00B06DF4">
        <w:rPr>
          <w:rFonts w:asciiTheme="minorHAnsi" w:hAnsiTheme="minorHAnsi" w:cstheme="minorHAnsi"/>
          <w:snapToGrid w:val="0"/>
          <w:sz w:val="22"/>
          <w:szCs w:val="22"/>
        </w:rPr>
        <w:t>):</w:t>
      </w:r>
    </w:p>
    <w:p w14:paraId="64BE2FC4" w14:textId="77777777" w:rsidR="000D06C2" w:rsidRPr="00B06DF4" w:rsidRDefault="000D06C2" w:rsidP="00AE2F97">
      <w:pPr>
        <w:widowControl w:val="0"/>
        <w:numPr>
          <w:ilvl w:val="0"/>
          <w:numId w:val="4"/>
        </w:numPr>
        <w:spacing w:line="300" w:lineRule="auto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B06DF4">
        <w:rPr>
          <w:rFonts w:asciiTheme="minorHAnsi" w:hAnsiTheme="minorHAnsi" w:cstheme="minorHAnsi"/>
          <w:b/>
          <w:snapToGrid w:val="0"/>
          <w:sz w:val="22"/>
          <w:szCs w:val="22"/>
        </w:rPr>
        <w:t>Cena za wykonanie całości przedmiotu zamówienia:</w:t>
      </w:r>
    </w:p>
    <w:p w14:paraId="4812B9B0" w14:textId="35224AF8" w:rsidR="003F588A" w:rsidRPr="00B06DF4" w:rsidRDefault="003F588A" w:rsidP="00E07037">
      <w:pPr>
        <w:pStyle w:val="Tekstpodstawowywcity2"/>
        <w:spacing w:after="0" w:line="300" w:lineRule="auto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06DF4">
        <w:rPr>
          <w:rFonts w:asciiTheme="minorHAnsi" w:hAnsiTheme="minorHAnsi" w:cstheme="minorHAnsi"/>
          <w:bCs/>
          <w:sz w:val="22"/>
          <w:szCs w:val="22"/>
        </w:rPr>
        <w:t>cena netto:  ................................................. zł</w:t>
      </w:r>
    </w:p>
    <w:p w14:paraId="231AA716" w14:textId="455F3712" w:rsidR="00C00D08" w:rsidRPr="00B06DF4" w:rsidRDefault="003F588A" w:rsidP="00BA35C3">
      <w:pPr>
        <w:pStyle w:val="Tekstpodstawowywcity2"/>
        <w:spacing w:after="0" w:line="30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B06DF4">
        <w:rPr>
          <w:rFonts w:asciiTheme="minorHAnsi" w:hAnsiTheme="minorHAnsi" w:cstheme="minorHAnsi"/>
          <w:bCs/>
          <w:sz w:val="22"/>
          <w:szCs w:val="22"/>
        </w:rPr>
        <w:t xml:space="preserve">słownie ........................................................................................................... zł </w:t>
      </w:r>
    </w:p>
    <w:p w14:paraId="5088C90A" w14:textId="6DC655FB" w:rsidR="00C00D08" w:rsidRDefault="00BA35C3" w:rsidP="0077550F">
      <w:pPr>
        <w:pStyle w:val="Tekstpodstawowywcity2"/>
        <w:spacing w:after="0" w:line="30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B06DF4">
        <w:rPr>
          <w:rFonts w:asciiTheme="minorHAnsi" w:hAnsiTheme="minorHAnsi" w:cstheme="minorHAnsi"/>
          <w:bCs/>
          <w:sz w:val="22"/>
          <w:szCs w:val="22"/>
        </w:rPr>
        <w:t>n</w:t>
      </w:r>
      <w:r w:rsidR="00C00D08" w:rsidRPr="00B06DF4">
        <w:rPr>
          <w:rFonts w:asciiTheme="minorHAnsi" w:hAnsiTheme="minorHAnsi" w:cstheme="minorHAnsi"/>
          <w:bCs/>
          <w:sz w:val="22"/>
          <w:szCs w:val="22"/>
        </w:rPr>
        <w:t>a którą składają się następujące elementy</w:t>
      </w:r>
      <w:r w:rsidRPr="00B06DF4">
        <w:rPr>
          <w:rFonts w:asciiTheme="minorHAnsi" w:hAnsiTheme="minorHAnsi" w:cstheme="minorHAnsi"/>
          <w:bCs/>
          <w:sz w:val="22"/>
          <w:szCs w:val="22"/>
        </w:rPr>
        <w:t>:</w:t>
      </w:r>
    </w:p>
    <w:p w14:paraId="628B3DC7" w14:textId="77777777" w:rsidR="00800BE4" w:rsidRDefault="00800BE4" w:rsidP="0077550F">
      <w:pPr>
        <w:pStyle w:val="Tekstpodstawowywcity2"/>
        <w:spacing w:after="0" w:line="30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7E3CA219" w14:textId="77777777" w:rsidR="00800BE4" w:rsidRPr="00B06DF4" w:rsidRDefault="00800BE4" w:rsidP="0077550F">
      <w:pPr>
        <w:pStyle w:val="Tekstpodstawowywcity2"/>
        <w:spacing w:after="0" w:line="30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29"/>
        <w:gridCol w:w="6168"/>
        <w:gridCol w:w="1955"/>
      </w:tblGrid>
      <w:tr w:rsidR="008B0899" w:rsidRPr="00B06DF4" w14:paraId="615D8711" w14:textId="77777777" w:rsidTr="00282B03">
        <w:trPr>
          <w:trHeight w:val="464"/>
        </w:trPr>
        <w:tc>
          <w:tcPr>
            <w:tcW w:w="8952" w:type="dxa"/>
            <w:gridSpan w:val="3"/>
            <w:shd w:val="clear" w:color="auto" w:fill="AEAAAA" w:themeFill="background2" w:themeFillShade="BF"/>
          </w:tcPr>
          <w:p w14:paraId="5F5BD73F" w14:textId="74D24979" w:rsidR="008B0899" w:rsidRPr="00282B03" w:rsidRDefault="008B0899" w:rsidP="00C00D08">
            <w:pPr>
              <w:pStyle w:val="Tekstpodstawowywcity2"/>
              <w:spacing w:after="0" w:line="30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82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TABELA: ZBIORCZE ZESTAWIENIE CENY OFERTOWEJ ZADANIA</w:t>
            </w:r>
          </w:p>
        </w:tc>
      </w:tr>
      <w:tr w:rsidR="00C00D08" w:rsidRPr="00B06DF4" w14:paraId="230DD00D" w14:textId="77777777" w:rsidTr="00282B03">
        <w:tc>
          <w:tcPr>
            <w:tcW w:w="829" w:type="dxa"/>
            <w:shd w:val="clear" w:color="auto" w:fill="FFC000"/>
          </w:tcPr>
          <w:p w14:paraId="23AC1FB6" w14:textId="1EC615A3" w:rsidR="00C00D08" w:rsidRPr="00282B03" w:rsidRDefault="00C00D08" w:rsidP="00E07037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82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  <w:r w:rsidR="00302A22" w:rsidRPr="00282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</w:t>
            </w:r>
            <w:r w:rsidRPr="00282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168" w:type="dxa"/>
            <w:shd w:val="clear" w:color="auto" w:fill="FFC000"/>
          </w:tcPr>
          <w:p w14:paraId="1D494390" w14:textId="5E749AB1" w:rsidR="00C00D08" w:rsidRPr="00282B03" w:rsidRDefault="00C00D08" w:rsidP="008B089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82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Elementy i rodzaje robót budowlanych do wykonania</w:t>
            </w:r>
            <w:r w:rsidR="008B0899" w:rsidRPr="00282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55" w:type="dxa"/>
            <w:shd w:val="clear" w:color="auto" w:fill="FFC000"/>
          </w:tcPr>
          <w:p w14:paraId="1EB1B8DE" w14:textId="43FFB602" w:rsidR="00C00D08" w:rsidRPr="00282B03" w:rsidRDefault="00AB78DB" w:rsidP="00C00D08">
            <w:pPr>
              <w:pStyle w:val="Tekstpodstawowywcity2"/>
              <w:spacing w:after="0" w:line="30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82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Kwota n</w:t>
            </w:r>
            <w:r w:rsidR="00C00D08" w:rsidRPr="00282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etto</w:t>
            </w:r>
            <w:r w:rsidR="00800B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(zł)</w:t>
            </w:r>
          </w:p>
        </w:tc>
      </w:tr>
      <w:tr w:rsidR="00282B03" w:rsidRPr="00B06DF4" w14:paraId="7020646F" w14:textId="77777777" w:rsidTr="00800BE4">
        <w:tc>
          <w:tcPr>
            <w:tcW w:w="829" w:type="dxa"/>
            <w:shd w:val="clear" w:color="auto" w:fill="F4B083" w:themeFill="accent2" w:themeFillTint="99"/>
          </w:tcPr>
          <w:p w14:paraId="0154A564" w14:textId="42E4084A" w:rsidR="00282B03" w:rsidRPr="00B06DF4" w:rsidRDefault="00282B03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6DF4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800BE4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6168" w:type="dxa"/>
            <w:shd w:val="clear" w:color="auto" w:fill="F4B083" w:themeFill="accent2" w:themeFillTint="99"/>
          </w:tcPr>
          <w:p w14:paraId="2759AE4B" w14:textId="2A0FB2E5" w:rsidR="00282B03" w:rsidRPr="00282B03" w:rsidRDefault="00282B03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82B03">
              <w:rPr>
                <w:rFonts w:asciiTheme="minorHAnsi" w:hAnsiTheme="minorHAnsi" w:cstheme="minorHAnsi"/>
              </w:rPr>
              <w:t>Roboty rozbiórkow</w:t>
            </w:r>
            <w:r w:rsidR="00800BE4">
              <w:rPr>
                <w:rFonts w:asciiTheme="minorHAnsi" w:hAnsiTheme="minorHAnsi" w:cstheme="minorHAnsi"/>
              </w:rPr>
              <w:t>e,</w:t>
            </w:r>
            <w:r w:rsidRPr="00282B03">
              <w:rPr>
                <w:rFonts w:asciiTheme="minorHAnsi" w:hAnsiTheme="minorHAnsi" w:cstheme="minorHAnsi"/>
              </w:rPr>
              <w:t xml:space="preserve"> przygotowawcze</w:t>
            </w:r>
            <w:r w:rsidR="00D76E0A">
              <w:rPr>
                <w:rFonts w:asciiTheme="minorHAnsi" w:hAnsiTheme="minorHAnsi" w:cstheme="minorHAnsi"/>
              </w:rPr>
              <w:t>, ziemne</w:t>
            </w:r>
          </w:p>
        </w:tc>
        <w:tc>
          <w:tcPr>
            <w:tcW w:w="1955" w:type="dxa"/>
            <w:shd w:val="clear" w:color="auto" w:fill="F4B083" w:themeFill="accent2" w:themeFillTint="99"/>
          </w:tcPr>
          <w:p w14:paraId="3680393B" w14:textId="4DAAF9AD" w:rsidR="00282B03" w:rsidRPr="00B06DF4" w:rsidRDefault="00282B03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82B03" w:rsidRPr="00B06DF4" w14:paraId="17A5CE04" w14:textId="77777777" w:rsidTr="00800BE4">
        <w:tc>
          <w:tcPr>
            <w:tcW w:w="829" w:type="dxa"/>
            <w:shd w:val="clear" w:color="auto" w:fill="F4B083" w:themeFill="accent2" w:themeFillTint="99"/>
          </w:tcPr>
          <w:p w14:paraId="7116492A" w14:textId="0FEA8C80" w:rsidR="00282B03" w:rsidRPr="00B06DF4" w:rsidRDefault="00800BE4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6168" w:type="dxa"/>
            <w:shd w:val="clear" w:color="auto" w:fill="F4B083" w:themeFill="accent2" w:themeFillTint="99"/>
          </w:tcPr>
          <w:p w14:paraId="7F01D57A" w14:textId="2EF04466" w:rsidR="00282B03" w:rsidRPr="00282B03" w:rsidRDefault="00282B03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82B03">
              <w:rPr>
                <w:rFonts w:asciiTheme="minorHAnsi" w:hAnsiTheme="minorHAnsi" w:cstheme="minorHAnsi"/>
              </w:rPr>
              <w:t xml:space="preserve">Roboty </w:t>
            </w:r>
            <w:r w:rsidR="00800BE4">
              <w:rPr>
                <w:rFonts w:asciiTheme="minorHAnsi" w:hAnsiTheme="minorHAnsi" w:cstheme="minorHAnsi"/>
              </w:rPr>
              <w:t>drogowe jezdnia</w:t>
            </w:r>
          </w:p>
        </w:tc>
        <w:tc>
          <w:tcPr>
            <w:tcW w:w="1955" w:type="dxa"/>
            <w:shd w:val="clear" w:color="auto" w:fill="F4B083" w:themeFill="accent2" w:themeFillTint="99"/>
          </w:tcPr>
          <w:p w14:paraId="0467A807" w14:textId="79BFC9BB" w:rsidR="00282B03" w:rsidRPr="00B06DF4" w:rsidRDefault="00282B03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82B03" w:rsidRPr="00B06DF4" w14:paraId="2F89EB4D" w14:textId="77777777" w:rsidTr="00800BE4">
        <w:tc>
          <w:tcPr>
            <w:tcW w:w="829" w:type="dxa"/>
            <w:shd w:val="clear" w:color="auto" w:fill="F4B083" w:themeFill="accent2" w:themeFillTint="99"/>
          </w:tcPr>
          <w:p w14:paraId="4EDD2F24" w14:textId="43D96EFB" w:rsidR="00282B03" w:rsidRPr="00B06DF4" w:rsidRDefault="00800BE4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6168" w:type="dxa"/>
            <w:shd w:val="clear" w:color="auto" w:fill="F4B083" w:themeFill="accent2" w:themeFillTint="99"/>
          </w:tcPr>
          <w:p w14:paraId="1666610E" w14:textId="35F60A8E" w:rsidR="00282B03" w:rsidRPr="00282B03" w:rsidRDefault="00800BE4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Roboty drogowe (chodniki, pobocze, zjazdy)</w:t>
            </w:r>
          </w:p>
        </w:tc>
        <w:tc>
          <w:tcPr>
            <w:tcW w:w="1955" w:type="dxa"/>
            <w:shd w:val="clear" w:color="auto" w:fill="F4B083" w:themeFill="accent2" w:themeFillTint="99"/>
          </w:tcPr>
          <w:p w14:paraId="70A61BEB" w14:textId="294C9368" w:rsidR="00282B03" w:rsidRPr="00B06DF4" w:rsidRDefault="00282B03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608C6" w:rsidRPr="00B06DF4" w14:paraId="5F12798F" w14:textId="77777777" w:rsidTr="00800BE4">
        <w:tc>
          <w:tcPr>
            <w:tcW w:w="829" w:type="dxa"/>
            <w:shd w:val="clear" w:color="auto" w:fill="F4B083" w:themeFill="accent2" w:themeFillTint="99"/>
          </w:tcPr>
          <w:p w14:paraId="12BA2C1B" w14:textId="0F66CB9F" w:rsidR="001608C6" w:rsidRPr="00B06DF4" w:rsidRDefault="00800BE4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6168" w:type="dxa"/>
            <w:shd w:val="clear" w:color="auto" w:fill="F4B083" w:themeFill="accent2" w:themeFillTint="99"/>
          </w:tcPr>
          <w:p w14:paraId="0B3AB37F" w14:textId="36704E60" w:rsidR="001608C6" w:rsidRPr="00282B03" w:rsidRDefault="00800BE4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Kanalizacja deszczowa, przepusty</w:t>
            </w:r>
          </w:p>
        </w:tc>
        <w:tc>
          <w:tcPr>
            <w:tcW w:w="1955" w:type="dxa"/>
            <w:shd w:val="clear" w:color="auto" w:fill="F4B083" w:themeFill="accent2" w:themeFillTint="99"/>
          </w:tcPr>
          <w:p w14:paraId="6604BEA4" w14:textId="77777777" w:rsidR="001608C6" w:rsidRPr="00B06DF4" w:rsidRDefault="001608C6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82B03" w:rsidRPr="00B06DF4" w14:paraId="04ACBC93" w14:textId="77777777" w:rsidTr="00800BE4">
        <w:tc>
          <w:tcPr>
            <w:tcW w:w="829" w:type="dxa"/>
            <w:shd w:val="clear" w:color="auto" w:fill="F4B083" w:themeFill="accent2" w:themeFillTint="99"/>
          </w:tcPr>
          <w:p w14:paraId="46010039" w14:textId="759E3E84" w:rsidR="00282B03" w:rsidRPr="00B06DF4" w:rsidRDefault="00800BE4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  <w:tc>
          <w:tcPr>
            <w:tcW w:w="6168" w:type="dxa"/>
            <w:shd w:val="clear" w:color="auto" w:fill="F4B083" w:themeFill="accent2" w:themeFillTint="99"/>
          </w:tcPr>
          <w:p w14:paraId="2F725B1B" w14:textId="46A678AE" w:rsidR="00282B03" w:rsidRPr="00282B03" w:rsidRDefault="00800BE4" w:rsidP="00282B03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Oznakowanie poziome i pionowe</w:t>
            </w:r>
          </w:p>
        </w:tc>
        <w:tc>
          <w:tcPr>
            <w:tcW w:w="1955" w:type="dxa"/>
            <w:shd w:val="clear" w:color="auto" w:fill="F4B083" w:themeFill="accent2" w:themeFillTint="99"/>
          </w:tcPr>
          <w:p w14:paraId="511DF0D3" w14:textId="38658192" w:rsidR="00282B03" w:rsidRPr="00B06DF4" w:rsidRDefault="00282B03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82B03" w:rsidRPr="00B06DF4" w14:paraId="7CF20ACF" w14:textId="77777777" w:rsidTr="00800BE4">
        <w:tc>
          <w:tcPr>
            <w:tcW w:w="829" w:type="dxa"/>
            <w:shd w:val="clear" w:color="auto" w:fill="F4B083" w:themeFill="accent2" w:themeFillTint="99"/>
          </w:tcPr>
          <w:p w14:paraId="14260B27" w14:textId="5139DC33" w:rsidR="00282B03" w:rsidRPr="00B06DF4" w:rsidRDefault="00800BE4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6.</w:t>
            </w:r>
          </w:p>
        </w:tc>
        <w:tc>
          <w:tcPr>
            <w:tcW w:w="6168" w:type="dxa"/>
            <w:shd w:val="clear" w:color="auto" w:fill="F4B083" w:themeFill="accent2" w:themeFillTint="99"/>
          </w:tcPr>
          <w:p w14:paraId="12869FA0" w14:textId="4D69CDE6" w:rsidR="00282B03" w:rsidRPr="00282B03" w:rsidRDefault="00800BE4" w:rsidP="00282B03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Kolidujące sieci (przebudowa, przełożenie, zabezpieczenie)</w:t>
            </w:r>
          </w:p>
        </w:tc>
        <w:tc>
          <w:tcPr>
            <w:tcW w:w="1955" w:type="dxa"/>
            <w:shd w:val="clear" w:color="auto" w:fill="F4B083" w:themeFill="accent2" w:themeFillTint="99"/>
          </w:tcPr>
          <w:p w14:paraId="51A68967" w14:textId="7DDBC1F1" w:rsidR="00282B03" w:rsidRPr="00B06DF4" w:rsidRDefault="00282B03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82B03" w:rsidRPr="00B06DF4" w14:paraId="6E0AAD7A" w14:textId="77777777" w:rsidTr="00800BE4">
        <w:tc>
          <w:tcPr>
            <w:tcW w:w="829" w:type="dxa"/>
            <w:shd w:val="clear" w:color="auto" w:fill="F4B083" w:themeFill="accent2" w:themeFillTint="99"/>
          </w:tcPr>
          <w:p w14:paraId="6C959198" w14:textId="33C181F8" w:rsidR="00282B03" w:rsidRPr="00B06DF4" w:rsidRDefault="00800BE4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7.</w:t>
            </w:r>
          </w:p>
        </w:tc>
        <w:tc>
          <w:tcPr>
            <w:tcW w:w="6168" w:type="dxa"/>
            <w:shd w:val="clear" w:color="auto" w:fill="F4B083" w:themeFill="accent2" w:themeFillTint="99"/>
          </w:tcPr>
          <w:p w14:paraId="40FF71B9" w14:textId="4D0058A4" w:rsidR="00282B03" w:rsidRPr="00282B03" w:rsidRDefault="00800BE4" w:rsidP="00282B03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Roboty pozostałe</w:t>
            </w:r>
          </w:p>
        </w:tc>
        <w:tc>
          <w:tcPr>
            <w:tcW w:w="1955" w:type="dxa"/>
            <w:shd w:val="clear" w:color="auto" w:fill="F4B083" w:themeFill="accent2" w:themeFillTint="99"/>
          </w:tcPr>
          <w:p w14:paraId="22BAA9A4" w14:textId="168816B4" w:rsidR="00282B03" w:rsidRPr="00B06DF4" w:rsidRDefault="00282B03" w:rsidP="00282B03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A36BBE" w:rsidRPr="00B06DF4" w14:paraId="148EFE5A" w14:textId="77777777" w:rsidTr="00231D38">
        <w:tc>
          <w:tcPr>
            <w:tcW w:w="6997" w:type="dxa"/>
            <w:gridSpan w:val="2"/>
            <w:shd w:val="clear" w:color="auto" w:fill="8496B0" w:themeFill="text2" w:themeFillTint="99"/>
          </w:tcPr>
          <w:p w14:paraId="369296BE" w14:textId="4D757B81" w:rsidR="00A36BBE" w:rsidRPr="00C45325" w:rsidRDefault="00E6052F" w:rsidP="00A36BBE">
            <w:pPr>
              <w:pStyle w:val="Tekstpodstawowywcity2"/>
              <w:spacing w:after="0" w:line="300" w:lineRule="auto"/>
              <w:ind w:left="0"/>
              <w:jc w:val="right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C45325">
              <w:rPr>
                <w:rFonts w:asciiTheme="minorHAnsi" w:hAnsiTheme="minorHAnsi" w:cstheme="minorHAnsi"/>
                <w:b/>
                <w:bCs/>
                <w:u w:val="single"/>
              </w:rPr>
              <w:t>ŁĄCZNIE</w:t>
            </w:r>
            <w:r w:rsidR="00A36BBE" w:rsidRPr="00C45325">
              <w:rPr>
                <w:rFonts w:asciiTheme="minorHAnsi" w:hAnsiTheme="minorHAnsi" w:cstheme="minorHAnsi"/>
                <w:b/>
                <w:bCs/>
                <w:u w:val="single"/>
              </w:rPr>
              <w:t xml:space="preserve"> NETTO:</w:t>
            </w:r>
          </w:p>
        </w:tc>
        <w:tc>
          <w:tcPr>
            <w:tcW w:w="1955" w:type="dxa"/>
            <w:shd w:val="clear" w:color="auto" w:fill="8496B0" w:themeFill="text2" w:themeFillTint="99"/>
          </w:tcPr>
          <w:p w14:paraId="30ADBF41" w14:textId="29289FD2" w:rsidR="00A36BBE" w:rsidRPr="00B06DF4" w:rsidRDefault="00A36BBE" w:rsidP="00A36BBE">
            <w:pPr>
              <w:pStyle w:val="Tekstpodstawowywcity2"/>
              <w:spacing w:after="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AB9FC32" w14:textId="6C975111" w:rsidR="00C00D08" w:rsidRPr="00B06DF4" w:rsidRDefault="00C00D08" w:rsidP="00E07037">
      <w:pPr>
        <w:pStyle w:val="Tekstpodstawowywcity2"/>
        <w:spacing w:after="0" w:line="30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3C2E2E32" w14:textId="4DF55C3B" w:rsidR="003F588A" w:rsidRPr="00B06DF4" w:rsidRDefault="00F85A74" w:rsidP="00E07037">
      <w:pPr>
        <w:pStyle w:val="Tekstpodstawowywcity2"/>
        <w:spacing w:after="0" w:line="30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B06DF4">
        <w:rPr>
          <w:rFonts w:asciiTheme="minorHAnsi" w:hAnsiTheme="minorHAnsi" w:cstheme="minorHAnsi"/>
          <w:bCs/>
          <w:sz w:val="22"/>
          <w:szCs w:val="22"/>
        </w:rPr>
        <w:t xml:space="preserve">+ </w:t>
      </w:r>
      <w:r w:rsidR="003F588A" w:rsidRPr="00B06DF4">
        <w:rPr>
          <w:rFonts w:asciiTheme="minorHAnsi" w:hAnsiTheme="minorHAnsi" w:cstheme="minorHAnsi"/>
          <w:bCs/>
          <w:sz w:val="22"/>
          <w:szCs w:val="22"/>
        </w:rPr>
        <w:t>podatek VAT: (… %), tj.  ……………………….. zł</w:t>
      </w:r>
    </w:p>
    <w:p w14:paraId="52AF162B" w14:textId="77777777" w:rsidR="003F588A" w:rsidRPr="00B06DF4" w:rsidRDefault="003F588A" w:rsidP="00E07037">
      <w:pPr>
        <w:pStyle w:val="Tekstpodstawowywcity2"/>
        <w:spacing w:after="0" w:line="300" w:lineRule="auto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B06DF4">
        <w:rPr>
          <w:rFonts w:asciiTheme="minorHAnsi" w:hAnsiTheme="minorHAnsi" w:cstheme="minorHAnsi"/>
          <w:b/>
          <w:sz w:val="22"/>
          <w:szCs w:val="22"/>
        </w:rPr>
        <w:t xml:space="preserve">cena brutto: ................................................. zł, </w:t>
      </w:r>
    </w:p>
    <w:p w14:paraId="7865F964" w14:textId="101D4B37" w:rsidR="000D06C2" w:rsidRPr="00B06DF4" w:rsidRDefault="003F588A" w:rsidP="00E07037">
      <w:pPr>
        <w:pStyle w:val="Tekstpodstawowywcity2"/>
        <w:spacing w:after="0" w:line="30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B06DF4">
        <w:rPr>
          <w:rFonts w:asciiTheme="minorHAnsi" w:hAnsiTheme="minorHAnsi" w:cstheme="minorHAnsi"/>
          <w:b/>
          <w:sz w:val="22"/>
          <w:szCs w:val="22"/>
        </w:rPr>
        <w:t>słownie ............................................................................................................... zł</w:t>
      </w:r>
    </w:p>
    <w:p w14:paraId="7B1D6683" w14:textId="20C9A6F0" w:rsidR="000D06C2" w:rsidRPr="00B06DF4" w:rsidRDefault="000D06C2" w:rsidP="00E07037">
      <w:pPr>
        <w:pStyle w:val="Tekstpodstawowywcity2"/>
        <w:spacing w:after="0" w:line="300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  <w:r w:rsidRPr="00B06DF4">
        <w:rPr>
          <w:rFonts w:asciiTheme="minorHAnsi" w:hAnsiTheme="minorHAnsi" w:cstheme="minorHAnsi"/>
          <w:sz w:val="22"/>
          <w:szCs w:val="22"/>
        </w:rPr>
        <w:t>tj</w:t>
      </w:r>
      <w:r w:rsidR="00C95B49" w:rsidRPr="00B06DF4">
        <w:rPr>
          <w:rFonts w:asciiTheme="minorHAnsi" w:hAnsiTheme="minorHAnsi" w:cstheme="minorHAnsi"/>
          <w:sz w:val="22"/>
          <w:szCs w:val="22"/>
        </w:rPr>
        <w:t>.</w:t>
      </w:r>
      <w:r w:rsidRPr="00B06DF4">
        <w:rPr>
          <w:rFonts w:asciiTheme="minorHAnsi" w:hAnsiTheme="minorHAnsi" w:cstheme="minorHAnsi"/>
          <w:sz w:val="22"/>
          <w:szCs w:val="22"/>
        </w:rPr>
        <w:t xml:space="preserve">  na zasadach określonych w SWZ.</w:t>
      </w:r>
    </w:p>
    <w:p w14:paraId="3700B7EB" w14:textId="77777777" w:rsidR="00A404F8" w:rsidRPr="00B06DF4" w:rsidRDefault="00A404F8" w:rsidP="00E07037">
      <w:pPr>
        <w:pStyle w:val="Tekstpodstawowywcity2"/>
        <w:spacing w:after="0" w:line="300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</w:p>
    <w:p w14:paraId="319C93A1" w14:textId="42A0BFB8" w:rsidR="00A404F8" w:rsidRPr="00B06DF4" w:rsidRDefault="000D06C2" w:rsidP="00AE2F97">
      <w:pPr>
        <w:widowControl w:val="0"/>
        <w:numPr>
          <w:ilvl w:val="0"/>
          <w:numId w:val="4"/>
        </w:numPr>
        <w:spacing w:line="300" w:lineRule="auto"/>
        <w:ind w:left="709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B06DF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Wykonawca </w:t>
      </w:r>
      <w:r w:rsidR="003F588A" w:rsidRPr="00B06DF4">
        <w:rPr>
          <w:rFonts w:asciiTheme="minorHAnsi" w:hAnsiTheme="minorHAnsi" w:cstheme="minorHAnsi"/>
          <w:bCs/>
          <w:snapToGrid w:val="0"/>
          <w:sz w:val="22"/>
          <w:szCs w:val="22"/>
        </w:rPr>
        <w:t>deklaruje</w:t>
      </w:r>
      <w:r w:rsidR="003F588A" w:rsidRPr="00B06DF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okres gwarancji ………. lat </w:t>
      </w:r>
      <w:r w:rsidR="003F588A" w:rsidRPr="00B06DF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od daty odbioru końcowego przedmiotu umowy </w:t>
      </w:r>
      <w:r w:rsidR="003F588A" w:rsidRPr="00B06DF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(zgodnie z kryterium oceny ofert - waga </w:t>
      </w:r>
      <w:r w:rsidR="00413172" w:rsidRPr="00B06DF4">
        <w:rPr>
          <w:rFonts w:asciiTheme="minorHAnsi" w:hAnsiTheme="minorHAnsi" w:cstheme="minorHAnsi"/>
          <w:b/>
          <w:snapToGrid w:val="0"/>
          <w:sz w:val="22"/>
          <w:szCs w:val="22"/>
        </w:rPr>
        <w:t>4</w:t>
      </w:r>
      <w:r w:rsidR="003F588A" w:rsidRPr="00B06DF4">
        <w:rPr>
          <w:rFonts w:asciiTheme="minorHAnsi" w:hAnsiTheme="minorHAnsi" w:cstheme="minorHAnsi"/>
          <w:b/>
          <w:snapToGrid w:val="0"/>
          <w:sz w:val="22"/>
          <w:szCs w:val="22"/>
        </w:rPr>
        <w:t>0% rozdz. X</w:t>
      </w:r>
      <w:r w:rsidR="00286DED" w:rsidRPr="00B06DF4">
        <w:rPr>
          <w:rFonts w:asciiTheme="minorHAnsi" w:hAnsiTheme="minorHAnsi" w:cstheme="minorHAnsi"/>
          <w:b/>
          <w:snapToGrid w:val="0"/>
          <w:sz w:val="22"/>
          <w:szCs w:val="22"/>
        </w:rPr>
        <w:t>IX</w:t>
      </w:r>
      <w:r w:rsidR="003F588A" w:rsidRPr="00B06DF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SWZ).</w:t>
      </w:r>
    </w:p>
    <w:p w14:paraId="2BE7C20C" w14:textId="77777777" w:rsidR="00C52C4D" w:rsidRPr="00B06DF4" w:rsidRDefault="00C52C4D" w:rsidP="00C52C4D">
      <w:pPr>
        <w:widowControl w:val="0"/>
        <w:spacing w:line="300" w:lineRule="auto"/>
        <w:ind w:left="709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75A3A822" w14:textId="3FF8BDF6" w:rsidR="00453FE9" w:rsidRPr="00B06DF4" w:rsidRDefault="00C95B49" w:rsidP="00AE2F97">
      <w:pPr>
        <w:pStyle w:val="Tekstpodstawowywcity2"/>
        <w:widowControl w:val="0"/>
        <w:numPr>
          <w:ilvl w:val="0"/>
          <w:numId w:val="3"/>
        </w:numPr>
        <w:snapToGrid w:val="0"/>
        <w:spacing w:after="0" w:line="300" w:lineRule="auto"/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06DF4">
        <w:rPr>
          <w:rFonts w:asciiTheme="minorHAnsi" w:hAnsiTheme="minorHAnsi" w:cstheme="minorHAnsi"/>
          <w:sz w:val="22"/>
          <w:szCs w:val="22"/>
        </w:rPr>
        <w:t>Termin realizacji zadania</w:t>
      </w:r>
      <w:r w:rsidR="001A1A29" w:rsidRPr="00B06DF4">
        <w:rPr>
          <w:rFonts w:asciiTheme="minorHAnsi" w:hAnsiTheme="minorHAnsi" w:cstheme="minorHAnsi"/>
          <w:sz w:val="22"/>
          <w:szCs w:val="22"/>
        </w:rPr>
        <w:t>:</w:t>
      </w:r>
      <w:r w:rsidR="00453FE9" w:rsidRPr="00B06DF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07037" w:rsidRPr="00B06DF4">
        <w:rPr>
          <w:rFonts w:asciiTheme="minorHAnsi" w:hAnsiTheme="minorHAnsi" w:cstheme="minorHAnsi"/>
          <w:b/>
          <w:sz w:val="22"/>
          <w:szCs w:val="22"/>
        </w:rPr>
        <w:t>do</w:t>
      </w:r>
      <w:r w:rsidR="00A83045" w:rsidRPr="00B06DF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175D9" w:rsidRPr="00B06DF4">
        <w:rPr>
          <w:rFonts w:asciiTheme="minorHAnsi" w:hAnsiTheme="minorHAnsi" w:cstheme="minorHAnsi"/>
          <w:b/>
          <w:sz w:val="22"/>
          <w:szCs w:val="22"/>
        </w:rPr>
        <w:t>1</w:t>
      </w:r>
      <w:r w:rsidR="00C45325">
        <w:rPr>
          <w:rFonts w:asciiTheme="minorHAnsi" w:hAnsiTheme="minorHAnsi" w:cstheme="minorHAnsi"/>
          <w:b/>
          <w:sz w:val="22"/>
          <w:szCs w:val="22"/>
        </w:rPr>
        <w:t>1</w:t>
      </w:r>
      <w:r w:rsidR="00E07037" w:rsidRPr="00B06DF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40FBC" w:rsidRPr="00B06DF4">
        <w:rPr>
          <w:rFonts w:asciiTheme="minorHAnsi" w:hAnsiTheme="minorHAnsi" w:cstheme="minorHAnsi"/>
          <w:b/>
          <w:sz w:val="22"/>
          <w:szCs w:val="22"/>
        </w:rPr>
        <w:t>miesięcy</w:t>
      </w:r>
      <w:r w:rsidR="00E07037" w:rsidRPr="00B06DF4">
        <w:rPr>
          <w:rFonts w:asciiTheme="minorHAnsi" w:hAnsiTheme="minorHAnsi" w:cstheme="minorHAnsi"/>
          <w:b/>
          <w:sz w:val="22"/>
          <w:szCs w:val="22"/>
        </w:rPr>
        <w:t xml:space="preserve"> od daty zawarcia umowy</w:t>
      </w:r>
      <w:r w:rsidR="00286DED" w:rsidRPr="00B06DF4">
        <w:rPr>
          <w:rFonts w:asciiTheme="minorHAnsi" w:hAnsiTheme="minorHAnsi" w:cstheme="minorHAnsi"/>
          <w:b/>
          <w:sz w:val="22"/>
          <w:szCs w:val="22"/>
        </w:rPr>
        <w:t>.</w:t>
      </w:r>
    </w:p>
    <w:p w14:paraId="22762580" w14:textId="77777777" w:rsidR="00453FE9" w:rsidRPr="00B06DF4" w:rsidRDefault="00453FE9" w:rsidP="00AE2F97">
      <w:pPr>
        <w:widowControl w:val="0"/>
        <w:numPr>
          <w:ilvl w:val="0"/>
          <w:numId w:val="3"/>
        </w:numPr>
        <w:spacing w:line="300" w:lineRule="auto"/>
        <w:ind w:left="426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6DF4">
        <w:rPr>
          <w:rFonts w:asciiTheme="minorHAnsi" w:hAnsiTheme="minorHAnsi" w:cstheme="minorHAnsi"/>
          <w:snapToGrid w:val="0"/>
          <w:sz w:val="22"/>
          <w:szCs w:val="22"/>
        </w:rPr>
        <w:t xml:space="preserve">Warunki płatności: </w:t>
      </w:r>
      <w:r w:rsidRPr="00B06DF4">
        <w:rPr>
          <w:rFonts w:asciiTheme="minorHAnsi" w:hAnsiTheme="minorHAnsi" w:cstheme="minorHAnsi"/>
          <w:b/>
          <w:snapToGrid w:val="0"/>
          <w:sz w:val="22"/>
          <w:szCs w:val="22"/>
        </w:rPr>
        <w:t>do 30 dni</w:t>
      </w:r>
      <w:r w:rsidRPr="00B06DF4">
        <w:rPr>
          <w:rFonts w:asciiTheme="minorHAnsi" w:hAnsiTheme="minorHAnsi" w:cstheme="minorHAnsi"/>
          <w:snapToGrid w:val="0"/>
          <w:sz w:val="22"/>
          <w:szCs w:val="22"/>
        </w:rPr>
        <w:t xml:space="preserve"> od daty otrzymania przez Zamawiającego faktury VAT wystawionej przez Wykonawcę na warunkach określonych w projekcie umowy.</w:t>
      </w:r>
    </w:p>
    <w:p w14:paraId="298970CD" w14:textId="5C9CA3AD" w:rsidR="00453FE9" w:rsidRPr="00B06DF4" w:rsidRDefault="00453FE9" w:rsidP="00AE2F97">
      <w:pPr>
        <w:widowControl w:val="0"/>
        <w:numPr>
          <w:ilvl w:val="0"/>
          <w:numId w:val="3"/>
        </w:numPr>
        <w:spacing w:line="300" w:lineRule="auto"/>
        <w:ind w:left="426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6DF4">
        <w:rPr>
          <w:rFonts w:asciiTheme="minorHAnsi" w:hAnsiTheme="minorHAnsi" w:cstheme="minorHAnsi"/>
          <w:snapToGrid w:val="0"/>
          <w:sz w:val="22"/>
          <w:szCs w:val="22"/>
        </w:rPr>
        <w:t>Oświadczamy, że zapoznaliśmy się ze specyfikacją warunków zamówienia</w:t>
      </w:r>
      <w:r w:rsidR="00D9781F" w:rsidRPr="00B06DF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Pr="00B06DF4">
        <w:rPr>
          <w:rFonts w:asciiTheme="minorHAnsi" w:hAnsiTheme="minorHAnsi" w:cstheme="minorHAnsi"/>
          <w:snapToGrid w:val="0"/>
          <w:sz w:val="22"/>
          <w:szCs w:val="22"/>
        </w:rPr>
        <w:t xml:space="preserve"> dokumentacją projektową</w:t>
      </w:r>
      <w:r w:rsidR="00D9781F" w:rsidRPr="00B06DF4">
        <w:rPr>
          <w:rFonts w:asciiTheme="minorHAnsi" w:hAnsiTheme="minorHAnsi" w:cstheme="minorHAnsi"/>
          <w:snapToGrid w:val="0"/>
          <w:sz w:val="22"/>
          <w:szCs w:val="22"/>
        </w:rPr>
        <w:t xml:space="preserve"> oraz dokumentami formalno-prawnymi</w:t>
      </w:r>
      <w:r w:rsidRPr="00B06DF4">
        <w:rPr>
          <w:rFonts w:asciiTheme="minorHAnsi" w:hAnsiTheme="minorHAnsi" w:cstheme="minorHAnsi"/>
          <w:snapToGrid w:val="0"/>
          <w:sz w:val="22"/>
          <w:szCs w:val="22"/>
        </w:rPr>
        <w:t xml:space="preserve"> - nie wnosimy do nich zastrzeżeń oraz zdobyliśmy konieczne informacje do przygotowania oferty.</w:t>
      </w:r>
    </w:p>
    <w:p w14:paraId="18B91F06" w14:textId="77777777" w:rsidR="00453FE9" w:rsidRPr="00B06DF4" w:rsidRDefault="00453FE9" w:rsidP="00AE2F97">
      <w:pPr>
        <w:widowControl w:val="0"/>
        <w:numPr>
          <w:ilvl w:val="0"/>
          <w:numId w:val="3"/>
        </w:numPr>
        <w:spacing w:line="300" w:lineRule="auto"/>
        <w:ind w:left="426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6DF4">
        <w:rPr>
          <w:rFonts w:asciiTheme="minorHAnsi" w:hAnsiTheme="minorHAnsi" w:cstheme="minorHAnsi"/>
          <w:snapToGrid w:val="0"/>
          <w:sz w:val="22"/>
          <w:szCs w:val="22"/>
        </w:rPr>
        <w:t>Oświadczamy, że treść oferty zgodna jest z treścią  specyfikacji warunków zamówienia.</w:t>
      </w:r>
    </w:p>
    <w:p w14:paraId="10E7E5A6" w14:textId="2132374A" w:rsidR="00453FE9" w:rsidRPr="00B06DF4" w:rsidRDefault="00453FE9" w:rsidP="00AE2F97">
      <w:pPr>
        <w:widowControl w:val="0"/>
        <w:numPr>
          <w:ilvl w:val="0"/>
          <w:numId w:val="3"/>
        </w:numPr>
        <w:tabs>
          <w:tab w:val="left" w:pos="426"/>
        </w:tabs>
        <w:spacing w:line="300" w:lineRule="auto"/>
        <w:ind w:left="426" w:hanging="426"/>
        <w:jc w:val="both"/>
        <w:rPr>
          <w:rFonts w:asciiTheme="minorHAnsi" w:hAnsiTheme="minorHAnsi" w:cstheme="minorHAnsi"/>
          <w:b/>
          <w:snapToGrid w:val="0"/>
          <w:color w:val="000000" w:themeColor="text1"/>
          <w:sz w:val="22"/>
          <w:szCs w:val="22"/>
        </w:rPr>
      </w:pPr>
      <w:r w:rsidRPr="00B06DF4">
        <w:rPr>
          <w:rFonts w:asciiTheme="minorHAnsi" w:hAnsiTheme="minorHAnsi" w:cstheme="minorHAnsi"/>
          <w:snapToGrid w:val="0"/>
          <w:sz w:val="22"/>
          <w:szCs w:val="22"/>
        </w:rPr>
        <w:t xml:space="preserve">Oświadczamy, że uważamy się za związanych niniejszą ofertą  </w:t>
      </w:r>
      <w:r w:rsidR="003834FE" w:rsidRPr="00B06DF4">
        <w:rPr>
          <w:rFonts w:asciiTheme="minorHAnsi" w:hAnsiTheme="minorHAnsi" w:cstheme="minorHAnsi"/>
          <w:snapToGrid w:val="0"/>
          <w:sz w:val="22"/>
          <w:szCs w:val="22"/>
        </w:rPr>
        <w:t xml:space="preserve">zgodnie z datą podaną </w:t>
      </w:r>
      <w:r w:rsidR="003834FE" w:rsidRPr="00B06DF4">
        <w:rPr>
          <w:rFonts w:asciiTheme="minorHAnsi" w:hAnsiTheme="minorHAnsi" w:cstheme="minorHAnsi"/>
          <w:snapToGrid w:val="0"/>
          <w:sz w:val="22"/>
          <w:szCs w:val="22"/>
        </w:rPr>
        <w:br/>
        <w:t xml:space="preserve">w ogłoszeniu o zamówieniu oraz z zapisami w SWZ.  </w:t>
      </w:r>
    </w:p>
    <w:p w14:paraId="2B61DB30" w14:textId="522271BD" w:rsidR="00453FE9" w:rsidRPr="00B06DF4" w:rsidRDefault="00453FE9" w:rsidP="00AE2F97">
      <w:pPr>
        <w:widowControl w:val="0"/>
        <w:numPr>
          <w:ilvl w:val="0"/>
          <w:numId w:val="3"/>
        </w:numPr>
        <w:tabs>
          <w:tab w:val="left" w:pos="142"/>
        </w:tabs>
        <w:spacing w:line="300" w:lineRule="auto"/>
        <w:ind w:left="426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6DF4">
        <w:rPr>
          <w:rFonts w:asciiTheme="minorHAnsi" w:hAnsiTheme="minorHAnsi" w:cstheme="minorHAnsi"/>
          <w:snapToGrid w:val="0"/>
          <w:sz w:val="22"/>
          <w:szCs w:val="22"/>
        </w:rPr>
        <w:t>Ośw</w:t>
      </w:r>
      <w:r w:rsidR="00F11DFF" w:rsidRPr="00B06DF4">
        <w:rPr>
          <w:rFonts w:asciiTheme="minorHAnsi" w:hAnsiTheme="minorHAnsi" w:cstheme="minorHAnsi"/>
          <w:snapToGrid w:val="0"/>
          <w:sz w:val="22"/>
          <w:szCs w:val="22"/>
        </w:rPr>
        <w:t>iadczamy, że zawarte w specyfikacji</w:t>
      </w:r>
      <w:r w:rsidRPr="00B06DF4">
        <w:rPr>
          <w:rFonts w:asciiTheme="minorHAnsi" w:hAnsiTheme="minorHAnsi" w:cstheme="minorHAnsi"/>
          <w:snapToGrid w:val="0"/>
          <w:sz w:val="22"/>
          <w:szCs w:val="22"/>
        </w:rPr>
        <w:t xml:space="preserve"> warunków zamówienia warunki umowy zostały przez nas zaakceptowane i zobowiązujemy się w przypadku wyboru naszej oferty do zawarcia umowy na warunkach określonych w projekcie umowy i potwierdzamy je bez zastrzeżeń.</w:t>
      </w:r>
    </w:p>
    <w:p w14:paraId="642277A8" w14:textId="77777777" w:rsidR="00D9781F" w:rsidRPr="00B06DF4" w:rsidRDefault="003A07BD" w:rsidP="00AE2F97">
      <w:pPr>
        <w:widowControl w:val="0"/>
        <w:numPr>
          <w:ilvl w:val="0"/>
          <w:numId w:val="3"/>
        </w:numPr>
        <w:tabs>
          <w:tab w:val="left" w:pos="142"/>
        </w:tabs>
        <w:spacing w:line="300" w:lineRule="auto"/>
        <w:ind w:left="426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6DF4">
        <w:rPr>
          <w:rFonts w:asciiTheme="minorHAnsi" w:hAnsiTheme="minorHAnsi" w:cstheme="minorHAnsi"/>
          <w:color w:val="000000"/>
          <w:sz w:val="22"/>
          <w:szCs w:val="22"/>
        </w:rPr>
        <w:t xml:space="preserve">Oświadczamy, że </w:t>
      </w:r>
      <w:r w:rsidR="00D9781F" w:rsidRPr="00B06DF4">
        <w:rPr>
          <w:rFonts w:asciiTheme="minorHAnsi" w:hAnsiTheme="minorHAnsi" w:cstheme="minorHAnsi"/>
          <w:color w:val="000000"/>
          <w:sz w:val="22"/>
          <w:szCs w:val="22"/>
        </w:rPr>
        <w:t>w cenie naszej oferty zostały uwzględnione wszyst</w:t>
      </w:r>
      <w:r w:rsidRPr="00B06DF4">
        <w:rPr>
          <w:rFonts w:asciiTheme="minorHAnsi" w:hAnsiTheme="minorHAnsi" w:cstheme="minorHAnsi"/>
          <w:color w:val="000000"/>
          <w:sz w:val="22"/>
          <w:szCs w:val="22"/>
        </w:rPr>
        <w:t>kie koszty wykonania zamówienia.</w:t>
      </w:r>
    </w:p>
    <w:p w14:paraId="19556337" w14:textId="77777777" w:rsidR="00D9781F" w:rsidRPr="00B06DF4" w:rsidRDefault="003A07BD" w:rsidP="00AE2F97">
      <w:pPr>
        <w:widowControl w:val="0"/>
        <w:numPr>
          <w:ilvl w:val="0"/>
          <w:numId w:val="3"/>
        </w:numPr>
        <w:tabs>
          <w:tab w:val="left" w:pos="142"/>
        </w:tabs>
        <w:spacing w:line="300" w:lineRule="auto"/>
        <w:ind w:left="426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6DF4">
        <w:rPr>
          <w:rFonts w:asciiTheme="minorHAnsi" w:hAnsiTheme="minorHAnsi" w:cstheme="minorHAnsi"/>
          <w:sz w:val="22"/>
          <w:szCs w:val="22"/>
        </w:rPr>
        <w:t>A</w:t>
      </w:r>
      <w:r w:rsidR="00D9781F" w:rsidRPr="00B06DF4">
        <w:rPr>
          <w:rFonts w:asciiTheme="minorHAnsi" w:hAnsiTheme="minorHAnsi" w:cstheme="minorHAnsi"/>
          <w:sz w:val="22"/>
          <w:szCs w:val="22"/>
        </w:rPr>
        <w:t>kceptuj(</w:t>
      </w:r>
      <w:proofErr w:type="spellStart"/>
      <w:r w:rsidR="00D9781F" w:rsidRPr="00B06DF4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="00D9781F" w:rsidRPr="00B06DF4">
        <w:rPr>
          <w:rFonts w:asciiTheme="minorHAnsi" w:hAnsiTheme="minorHAnsi" w:cstheme="minorHAnsi"/>
          <w:sz w:val="22"/>
          <w:szCs w:val="22"/>
        </w:rPr>
        <w:t xml:space="preserve">)ę postanowienia następujących dokumentów: </w:t>
      </w:r>
      <w:r w:rsidR="00D9781F" w:rsidRPr="00B06DF4">
        <w:rPr>
          <w:rStyle w:val="Domylnaczcionkaakapitu1"/>
          <w:rFonts w:asciiTheme="minorHAnsi" w:hAnsiTheme="minorHAnsi" w:cstheme="minorHAnsi"/>
          <w:i/>
          <w:iCs/>
          <w:sz w:val="22"/>
          <w:szCs w:val="22"/>
          <w:lang w:eastAsia="ar-SA"/>
        </w:rPr>
        <w:t>Regulaminu korzystania z platformy przetargowej, oraz</w:t>
      </w:r>
      <w:r w:rsidR="002601E5" w:rsidRPr="00B06DF4">
        <w:rPr>
          <w:rStyle w:val="Domylnaczcionkaakapitu1"/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zapoznaliśmy się z  Instrukcją</w:t>
      </w:r>
      <w:r w:rsidR="00D9781F" w:rsidRPr="00B06DF4">
        <w:rPr>
          <w:rStyle w:val="Domylnaczcionkaakapitu1"/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użytkownika systemu platformy</w:t>
      </w:r>
      <w:r w:rsidRPr="00B06DF4">
        <w:rPr>
          <w:rStyle w:val="Domylnaczcionkaakapitu1"/>
          <w:rFonts w:asciiTheme="minorHAnsi" w:hAnsiTheme="minorHAnsi" w:cstheme="minorHAnsi"/>
          <w:i/>
          <w:iCs/>
          <w:sz w:val="22"/>
          <w:szCs w:val="22"/>
          <w:lang w:eastAsia="ar-SA"/>
        </w:rPr>
        <w:t>.</w:t>
      </w:r>
    </w:p>
    <w:p w14:paraId="050B8E5C" w14:textId="77777777" w:rsidR="00C45325" w:rsidRPr="00B06DF4" w:rsidRDefault="00C45325" w:rsidP="00D9781F">
      <w:pPr>
        <w:widowControl w:val="0"/>
        <w:tabs>
          <w:tab w:val="left" w:pos="142"/>
        </w:tabs>
        <w:spacing w:line="276" w:lineRule="auto"/>
        <w:ind w:left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5C2DF94F" w14:textId="77777777" w:rsidR="003B3524" w:rsidRPr="00B06DF4" w:rsidRDefault="00453FE9" w:rsidP="00AE2F97">
      <w:pPr>
        <w:widowControl w:val="0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6DF4">
        <w:rPr>
          <w:rFonts w:asciiTheme="minorHAnsi" w:hAnsiTheme="minorHAnsi" w:cstheme="minorHAnsi"/>
          <w:snapToGrid w:val="0"/>
          <w:sz w:val="22"/>
          <w:szCs w:val="22"/>
        </w:rPr>
        <w:t>Wykaz części zamówienia, które zamierzam(y) powierzyć do realizacji podwykonawcom</w:t>
      </w:r>
      <w:r w:rsidR="003B3524" w:rsidRPr="00B06DF4">
        <w:rPr>
          <w:rFonts w:asciiTheme="minorHAnsi" w:hAnsiTheme="minorHAnsi" w:cstheme="minorHAnsi"/>
          <w:snapToGrid w:val="0"/>
          <w:sz w:val="22"/>
          <w:szCs w:val="22"/>
        </w:rPr>
        <w:t>:</w:t>
      </w:r>
    </w:p>
    <w:p w14:paraId="2AC72FD4" w14:textId="77777777" w:rsidR="00A404F8" w:rsidRPr="00B06DF4" w:rsidRDefault="00A404F8" w:rsidP="00A404F8">
      <w:pPr>
        <w:widowControl w:val="0"/>
        <w:spacing w:line="276" w:lineRule="auto"/>
        <w:ind w:left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tbl>
      <w:tblPr>
        <w:tblW w:w="9660" w:type="dxa"/>
        <w:tblInd w:w="9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73"/>
        <w:gridCol w:w="4527"/>
        <w:gridCol w:w="4560"/>
      </w:tblGrid>
      <w:tr w:rsidR="003A07BD" w:rsidRPr="00B06DF4" w14:paraId="6B43AB37" w14:textId="77777777" w:rsidTr="003A07BD"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DDDDD"/>
            <w:vAlign w:val="center"/>
          </w:tcPr>
          <w:p w14:paraId="6AC22756" w14:textId="77777777" w:rsidR="003A07BD" w:rsidRPr="00B06DF4" w:rsidRDefault="003A07BD" w:rsidP="003B3524">
            <w:pPr>
              <w:suppressAutoHyphens/>
              <w:jc w:val="center"/>
              <w:rPr>
                <w:rFonts w:asciiTheme="minorHAnsi" w:hAnsiTheme="minorHAnsi" w:cstheme="minorHAnsi"/>
              </w:rPr>
            </w:pPr>
            <w:r w:rsidRPr="00B06DF4">
              <w:rPr>
                <w:rFonts w:asciiTheme="minorHAnsi" w:hAnsiTheme="minorHAnsi" w:cstheme="minorHAnsi"/>
                <w:b/>
                <w:bCs/>
                <w:color w:val="000000"/>
              </w:rPr>
              <w:t>Lp.</w:t>
            </w: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DDDDD"/>
            <w:vAlign w:val="center"/>
          </w:tcPr>
          <w:p w14:paraId="356BEDB4" w14:textId="77777777" w:rsidR="003A07BD" w:rsidRPr="00B06DF4" w:rsidRDefault="003A07BD" w:rsidP="003B3524">
            <w:pPr>
              <w:suppressAutoHyphens/>
              <w:jc w:val="center"/>
              <w:rPr>
                <w:rFonts w:asciiTheme="minorHAnsi" w:hAnsiTheme="minorHAnsi" w:cstheme="minorHAnsi"/>
              </w:rPr>
            </w:pPr>
            <w:r w:rsidRPr="00B06DF4">
              <w:rPr>
                <w:rFonts w:asciiTheme="minorHAnsi" w:hAnsiTheme="minorHAnsi" w:cstheme="minorHAnsi"/>
                <w:b/>
                <w:bCs/>
                <w:color w:val="000000"/>
              </w:rPr>
              <w:t>części zamówienia, których wykonanie Wykonawca zamierza powierzyć Podwykonawcom niebędącym podmiotami udostępniającymi zasoby</w:t>
            </w:r>
          </w:p>
        </w:tc>
        <w:tc>
          <w:tcPr>
            <w:tcW w:w="4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DDDDD"/>
            <w:vAlign w:val="center"/>
          </w:tcPr>
          <w:p w14:paraId="088AD59B" w14:textId="77777777" w:rsidR="003A07BD" w:rsidRPr="00B06DF4" w:rsidRDefault="003A07BD" w:rsidP="003B3524">
            <w:pPr>
              <w:suppressAutoHyphens/>
              <w:jc w:val="center"/>
              <w:rPr>
                <w:rFonts w:asciiTheme="minorHAnsi" w:hAnsiTheme="minorHAnsi" w:cstheme="minorHAnsi"/>
              </w:rPr>
            </w:pPr>
            <w:r w:rsidRPr="00B06DF4">
              <w:rPr>
                <w:rFonts w:asciiTheme="minorHAnsi" w:hAnsiTheme="minorHAnsi" w:cstheme="minorHAnsi"/>
                <w:b/>
                <w:bCs/>
                <w:color w:val="000000"/>
              </w:rPr>
              <w:t>nazwa Podwykonawcy</w:t>
            </w:r>
          </w:p>
          <w:p w14:paraId="51314C29" w14:textId="77777777" w:rsidR="003A07BD" w:rsidRPr="00B06DF4" w:rsidRDefault="003A07BD" w:rsidP="003B3524">
            <w:pPr>
              <w:suppressAutoHyphens/>
              <w:jc w:val="center"/>
              <w:rPr>
                <w:rFonts w:asciiTheme="minorHAnsi" w:hAnsiTheme="minorHAnsi" w:cstheme="minorHAnsi"/>
              </w:rPr>
            </w:pPr>
            <w:r w:rsidRPr="00B06DF4">
              <w:rPr>
                <w:rFonts w:asciiTheme="minorHAnsi" w:hAnsiTheme="minorHAnsi" w:cstheme="minorHAnsi"/>
                <w:b/>
                <w:bCs/>
                <w:i/>
                <w:color w:val="000000"/>
              </w:rPr>
              <w:t>(o ile jest znany)</w:t>
            </w:r>
          </w:p>
        </w:tc>
      </w:tr>
      <w:tr w:rsidR="003A07BD" w:rsidRPr="00B06DF4" w14:paraId="4A0D2F24" w14:textId="77777777" w:rsidTr="003A07BD"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E0C5385" w14:textId="77777777" w:rsidR="003A07BD" w:rsidRPr="00B06DF4" w:rsidRDefault="003A07BD" w:rsidP="003B3524">
            <w:pPr>
              <w:snapToGrid w:val="0"/>
              <w:spacing w:before="12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9ECD694" w14:textId="77777777" w:rsidR="003A07BD" w:rsidRPr="00B06DF4" w:rsidRDefault="003A07BD" w:rsidP="003B3524">
            <w:pPr>
              <w:snapToGrid w:val="0"/>
              <w:spacing w:before="12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F0CD9F" w14:textId="77777777" w:rsidR="003A07BD" w:rsidRPr="00B06DF4" w:rsidRDefault="003A07BD" w:rsidP="003B3524">
            <w:pPr>
              <w:snapToGrid w:val="0"/>
              <w:spacing w:before="12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A07BD" w:rsidRPr="00B06DF4" w14:paraId="66C500B1" w14:textId="77777777" w:rsidTr="003A07BD">
        <w:tc>
          <w:tcPr>
            <w:tcW w:w="573" w:type="dxa"/>
            <w:tcBorders>
              <w:left w:val="single" w:sz="4" w:space="0" w:color="000001"/>
              <w:bottom w:val="single" w:sz="4" w:space="0" w:color="000001"/>
            </w:tcBorders>
          </w:tcPr>
          <w:p w14:paraId="76D664F2" w14:textId="77777777" w:rsidR="003A07BD" w:rsidRPr="00B06DF4" w:rsidRDefault="003A07BD" w:rsidP="003B3524">
            <w:pPr>
              <w:snapToGrid w:val="0"/>
              <w:spacing w:before="12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27" w:type="dxa"/>
            <w:tcBorders>
              <w:left w:val="single" w:sz="4" w:space="0" w:color="000001"/>
              <w:bottom w:val="single" w:sz="4" w:space="0" w:color="000001"/>
            </w:tcBorders>
          </w:tcPr>
          <w:p w14:paraId="19EB9532" w14:textId="77777777" w:rsidR="003A07BD" w:rsidRPr="00B06DF4" w:rsidRDefault="003A07BD" w:rsidP="003B3524">
            <w:pPr>
              <w:snapToGrid w:val="0"/>
              <w:spacing w:before="12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C76D9C" w14:textId="77777777" w:rsidR="003A07BD" w:rsidRPr="00B06DF4" w:rsidRDefault="003A07BD" w:rsidP="003B3524">
            <w:pPr>
              <w:snapToGrid w:val="0"/>
              <w:spacing w:before="12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602DA34" w14:textId="77777777" w:rsidR="001C0D90" w:rsidRPr="00B06DF4" w:rsidRDefault="001C0D90" w:rsidP="003B3524">
      <w:pPr>
        <w:widowControl w:val="0"/>
        <w:spacing w:line="276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3682B2C1" w14:textId="77777777" w:rsidR="00A404F8" w:rsidRPr="00B06DF4" w:rsidRDefault="00A404F8" w:rsidP="003B3524">
      <w:pPr>
        <w:widowControl w:val="0"/>
        <w:spacing w:line="276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378A7336" w14:textId="77777777" w:rsidR="003B3524" w:rsidRPr="00B06DF4" w:rsidRDefault="003B3524" w:rsidP="00AE2F97">
      <w:pPr>
        <w:widowControl w:val="0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6DF4">
        <w:rPr>
          <w:rFonts w:asciiTheme="minorHAnsi" w:hAnsiTheme="minorHAnsi" w:cstheme="minorHAnsi"/>
          <w:color w:val="000000"/>
          <w:sz w:val="22"/>
          <w:szCs w:val="22"/>
        </w:rPr>
        <w:t>Na zasoby następujących Podmiotów powołuję/my się na zas</w:t>
      </w:r>
      <w:r w:rsidR="00896AEC" w:rsidRPr="00B06DF4">
        <w:rPr>
          <w:rFonts w:asciiTheme="minorHAnsi" w:hAnsiTheme="minorHAnsi" w:cstheme="minorHAnsi"/>
          <w:color w:val="000000"/>
          <w:sz w:val="22"/>
          <w:szCs w:val="22"/>
        </w:rPr>
        <w:t>adach określonych w art. 118 Pzp.</w:t>
      </w:r>
      <w:r w:rsidRPr="00B06DF4">
        <w:rPr>
          <w:rFonts w:asciiTheme="minorHAnsi" w:hAnsiTheme="minorHAnsi" w:cstheme="minorHAnsi"/>
          <w:color w:val="000000"/>
          <w:sz w:val="22"/>
          <w:szCs w:val="22"/>
        </w:rPr>
        <w:t>, w celu wykazania spełnienia warunków udziału w postępowaniu, o których mowa w  SWZ*:</w:t>
      </w:r>
    </w:p>
    <w:p w14:paraId="4F106EAE" w14:textId="77777777" w:rsidR="00A404F8" w:rsidRPr="00B06DF4" w:rsidRDefault="00A404F8" w:rsidP="00A404F8">
      <w:pPr>
        <w:widowControl w:val="0"/>
        <w:spacing w:line="276" w:lineRule="auto"/>
        <w:ind w:left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tbl>
      <w:tblPr>
        <w:tblW w:w="9651" w:type="dxa"/>
        <w:tblInd w:w="10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73"/>
        <w:gridCol w:w="4537"/>
        <w:gridCol w:w="4541"/>
      </w:tblGrid>
      <w:tr w:rsidR="003B3524" w:rsidRPr="00B06DF4" w14:paraId="0D8B14D2" w14:textId="77777777" w:rsidTr="003A07BD"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DDDDD"/>
            <w:vAlign w:val="center"/>
          </w:tcPr>
          <w:p w14:paraId="55729DA2" w14:textId="77777777" w:rsidR="003B3524" w:rsidRPr="00B06DF4" w:rsidRDefault="003B3524" w:rsidP="00C7606A">
            <w:pPr>
              <w:rPr>
                <w:rFonts w:asciiTheme="minorHAnsi" w:hAnsiTheme="minorHAnsi" w:cstheme="minorHAnsi"/>
              </w:rPr>
            </w:pPr>
            <w:r w:rsidRPr="00B06DF4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DDDDD"/>
            <w:vAlign w:val="center"/>
          </w:tcPr>
          <w:p w14:paraId="2916207A" w14:textId="77777777" w:rsidR="003B3524" w:rsidRPr="00B06DF4" w:rsidRDefault="003B3524" w:rsidP="00C7606A">
            <w:pPr>
              <w:jc w:val="center"/>
              <w:rPr>
                <w:rFonts w:asciiTheme="minorHAnsi" w:hAnsiTheme="minorHAnsi" w:cstheme="minorHAnsi"/>
              </w:rPr>
            </w:pPr>
            <w:r w:rsidRPr="00B06DF4">
              <w:rPr>
                <w:rFonts w:asciiTheme="minorHAnsi" w:hAnsiTheme="minorHAnsi" w:cstheme="minorHAnsi"/>
                <w:b/>
                <w:bCs/>
              </w:rPr>
              <w:t xml:space="preserve">nazwa i adres podmiotu </w:t>
            </w:r>
          </w:p>
          <w:p w14:paraId="50E8ACE1" w14:textId="77777777" w:rsidR="003B3524" w:rsidRPr="00B06DF4" w:rsidRDefault="003B3524" w:rsidP="00C7606A">
            <w:pPr>
              <w:jc w:val="center"/>
              <w:rPr>
                <w:rFonts w:asciiTheme="minorHAnsi" w:hAnsiTheme="minorHAnsi" w:cstheme="minorHAnsi"/>
              </w:rPr>
            </w:pPr>
            <w:r w:rsidRPr="00B06DF4">
              <w:rPr>
                <w:rFonts w:asciiTheme="minorHAnsi" w:hAnsiTheme="minorHAnsi" w:cstheme="minorHAnsi"/>
                <w:b/>
                <w:bCs/>
              </w:rPr>
              <w:t>udostępniającego zasób Wykonawcy</w:t>
            </w:r>
          </w:p>
        </w:tc>
        <w:tc>
          <w:tcPr>
            <w:tcW w:w="4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DDDDD"/>
            <w:vAlign w:val="center"/>
          </w:tcPr>
          <w:p w14:paraId="093D154C" w14:textId="77777777" w:rsidR="003B3524" w:rsidRPr="00B06DF4" w:rsidRDefault="003B3524" w:rsidP="00C7606A">
            <w:pPr>
              <w:pStyle w:val="Zawartotabeli"/>
              <w:suppressAutoHyphens/>
              <w:jc w:val="center"/>
              <w:rPr>
                <w:rFonts w:asciiTheme="minorHAnsi" w:hAnsiTheme="minorHAnsi" w:cstheme="minorHAnsi"/>
              </w:rPr>
            </w:pPr>
            <w:r w:rsidRPr="00B06DF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zakres, w jakim Wykonawca </w:t>
            </w:r>
          </w:p>
          <w:p w14:paraId="0766CB1F" w14:textId="77777777" w:rsidR="003B3524" w:rsidRPr="00B06DF4" w:rsidRDefault="003B3524" w:rsidP="00C7606A">
            <w:pPr>
              <w:pStyle w:val="Zawartotabeli"/>
              <w:suppressAutoHyphens/>
              <w:jc w:val="center"/>
              <w:rPr>
                <w:rFonts w:asciiTheme="minorHAnsi" w:hAnsiTheme="minorHAnsi" w:cstheme="minorHAnsi"/>
              </w:rPr>
            </w:pPr>
            <w:r w:rsidRPr="00B06DF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polega na zasobach innego podmiotu</w:t>
            </w:r>
          </w:p>
        </w:tc>
      </w:tr>
      <w:tr w:rsidR="003B3524" w:rsidRPr="00B06DF4" w14:paraId="310EEB9C" w14:textId="77777777" w:rsidTr="003A07BD"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BAA6461" w14:textId="77777777" w:rsidR="003B3524" w:rsidRPr="00B06DF4" w:rsidRDefault="003B3524" w:rsidP="00C7606A">
            <w:pPr>
              <w:snapToGrid w:val="0"/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2D99788" w14:textId="77777777" w:rsidR="003B3524" w:rsidRPr="00B06DF4" w:rsidRDefault="003B3524" w:rsidP="00C7606A">
            <w:pPr>
              <w:snapToGrid w:val="0"/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0972263" w14:textId="77777777" w:rsidR="003B3524" w:rsidRPr="00B06DF4" w:rsidRDefault="003B3524" w:rsidP="00C7606A">
            <w:pPr>
              <w:snapToGrid w:val="0"/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3524" w:rsidRPr="00B06DF4" w14:paraId="3C1A282C" w14:textId="77777777" w:rsidTr="003A07BD">
        <w:tc>
          <w:tcPr>
            <w:tcW w:w="573" w:type="dxa"/>
            <w:tcBorders>
              <w:left w:val="single" w:sz="4" w:space="0" w:color="000001"/>
              <w:bottom w:val="single" w:sz="4" w:space="0" w:color="000001"/>
            </w:tcBorders>
          </w:tcPr>
          <w:p w14:paraId="247189A1" w14:textId="77777777" w:rsidR="003B3524" w:rsidRPr="00B06DF4" w:rsidRDefault="003B3524" w:rsidP="00C7606A">
            <w:pPr>
              <w:snapToGrid w:val="0"/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537" w:type="dxa"/>
            <w:tcBorders>
              <w:left w:val="single" w:sz="4" w:space="0" w:color="000001"/>
              <w:bottom w:val="single" w:sz="4" w:space="0" w:color="000001"/>
            </w:tcBorders>
          </w:tcPr>
          <w:p w14:paraId="32B9A3AE" w14:textId="77777777" w:rsidR="003B3524" w:rsidRPr="00B06DF4" w:rsidRDefault="003B3524" w:rsidP="00C7606A">
            <w:pPr>
              <w:snapToGrid w:val="0"/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54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C91AE9" w14:textId="77777777" w:rsidR="003B3524" w:rsidRPr="00B06DF4" w:rsidRDefault="003B3524" w:rsidP="00C7606A">
            <w:pPr>
              <w:snapToGrid w:val="0"/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283FD6B" w14:textId="77777777" w:rsidR="003B3524" w:rsidRPr="00B06DF4" w:rsidRDefault="003B3524" w:rsidP="003B3524">
      <w:pPr>
        <w:suppressAutoHyphens/>
        <w:spacing w:before="57" w:line="0" w:lineRule="atLeast"/>
        <w:jc w:val="both"/>
        <w:rPr>
          <w:rFonts w:asciiTheme="minorHAnsi" w:hAnsiTheme="minorHAnsi" w:cstheme="minorHAnsi"/>
          <w:i/>
          <w:color w:val="000000"/>
          <w:sz w:val="18"/>
          <w:szCs w:val="18"/>
        </w:rPr>
      </w:pPr>
      <w:r w:rsidRPr="00B06DF4">
        <w:rPr>
          <w:rFonts w:asciiTheme="minorHAnsi" w:hAnsiTheme="minorHAnsi" w:cstheme="minorHAnsi"/>
          <w:color w:val="000000"/>
          <w:sz w:val="18"/>
          <w:szCs w:val="18"/>
        </w:rPr>
        <w:t>(</w:t>
      </w:r>
      <w:r w:rsidRPr="00B06DF4">
        <w:rPr>
          <w:rFonts w:asciiTheme="minorHAnsi" w:hAnsiTheme="minorHAnsi" w:cstheme="minorHAnsi"/>
          <w:i/>
          <w:color w:val="000000"/>
          <w:sz w:val="18"/>
          <w:szCs w:val="18"/>
        </w:rPr>
        <w:t>w przypadku nie wskazan</w:t>
      </w:r>
      <w:r w:rsidRPr="00B06DF4">
        <w:rPr>
          <w:rFonts w:asciiTheme="minorHAnsi" w:hAnsiTheme="minorHAnsi" w:cstheme="minorHAnsi"/>
          <w:i/>
          <w:iCs/>
          <w:color w:val="000000"/>
          <w:sz w:val="18"/>
          <w:szCs w:val="18"/>
        </w:rPr>
        <w:t>ia pod</w:t>
      </w:r>
      <w:r w:rsidRPr="00B06DF4">
        <w:rPr>
          <w:rFonts w:asciiTheme="minorHAnsi" w:hAnsiTheme="minorHAnsi" w:cstheme="minorHAnsi"/>
          <w:i/>
          <w:color w:val="000000"/>
          <w:sz w:val="18"/>
          <w:szCs w:val="18"/>
        </w:rPr>
        <w:t>miotu udostępniającego zasób Wykonawcy, Wykonawca samodzielnie będzie wykazywał spełnianie warunków udziału w postępowaniu oraz nie będzie mógł powoływać się na zasoby innych podmiotów po terminie składania ofert).</w:t>
      </w:r>
    </w:p>
    <w:p w14:paraId="2CC77473" w14:textId="71251AFF" w:rsidR="00A404F8" w:rsidRPr="00B06DF4" w:rsidRDefault="00A404F8" w:rsidP="003B3524">
      <w:pPr>
        <w:suppressAutoHyphens/>
        <w:spacing w:before="57" w:line="0" w:lineRule="atLeast"/>
        <w:jc w:val="both"/>
        <w:rPr>
          <w:rFonts w:asciiTheme="minorHAnsi" w:hAnsiTheme="minorHAnsi" w:cstheme="minorHAnsi"/>
          <w:i/>
          <w:color w:val="000000"/>
          <w:sz w:val="18"/>
          <w:szCs w:val="18"/>
        </w:rPr>
      </w:pPr>
    </w:p>
    <w:p w14:paraId="37899EF3" w14:textId="35A3A2ED" w:rsidR="006A2917" w:rsidRPr="00B06DF4" w:rsidRDefault="006A2917" w:rsidP="003B3524">
      <w:pPr>
        <w:suppressAutoHyphens/>
        <w:spacing w:before="57" w:line="0" w:lineRule="atLeast"/>
        <w:jc w:val="both"/>
        <w:rPr>
          <w:rFonts w:asciiTheme="minorHAnsi" w:hAnsiTheme="minorHAnsi" w:cstheme="minorHAnsi"/>
          <w:i/>
          <w:color w:val="000000"/>
          <w:sz w:val="18"/>
          <w:szCs w:val="18"/>
        </w:rPr>
      </w:pPr>
    </w:p>
    <w:p w14:paraId="61AE1EFC" w14:textId="77777777" w:rsidR="006A2917" w:rsidRPr="00B06DF4" w:rsidRDefault="006A2917" w:rsidP="003B3524">
      <w:pPr>
        <w:suppressAutoHyphens/>
        <w:spacing w:before="57" w:line="0" w:lineRule="atLeast"/>
        <w:jc w:val="both"/>
        <w:rPr>
          <w:rFonts w:asciiTheme="minorHAnsi" w:hAnsiTheme="minorHAnsi" w:cstheme="minorHAnsi"/>
          <w:i/>
          <w:color w:val="000000"/>
          <w:sz w:val="18"/>
          <w:szCs w:val="18"/>
        </w:rPr>
      </w:pPr>
    </w:p>
    <w:p w14:paraId="40EDDEAE" w14:textId="731800C6" w:rsidR="00A404F8" w:rsidRPr="00B06DF4" w:rsidRDefault="00A71F91" w:rsidP="00AE2F97">
      <w:pPr>
        <w:numPr>
          <w:ilvl w:val="0"/>
          <w:numId w:val="3"/>
        </w:numPr>
        <w:suppressAutoHyphens/>
        <w:spacing w:before="170" w:after="57" w:line="12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06DF4">
        <w:rPr>
          <w:rFonts w:asciiTheme="minorHAnsi" w:hAnsiTheme="minorHAnsi" w:cstheme="minorHAnsi"/>
          <w:b/>
          <w:bCs/>
          <w:sz w:val="22"/>
          <w:szCs w:val="22"/>
        </w:rPr>
        <w:t>Informacje dodatkowe niezbędne do sporządzenia</w:t>
      </w:r>
      <w:r w:rsidRPr="00B06DF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Informacji o złożonych ofertach do</w:t>
      </w:r>
      <w:r w:rsidRPr="00B06DF4">
        <w:rPr>
          <w:rFonts w:asciiTheme="minorHAnsi" w:hAnsiTheme="minorHAnsi" w:cstheme="minorHAnsi"/>
          <w:b/>
          <w:bCs/>
          <w:sz w:val="22"/>
          <w:szCs w:val="22"/>
        </w:rPr>
        <w:t xml:space="preserve"> Prezesa UZP, zgodnie z art. 81 PZP:</w:t>
      </w:r>
    </w:p>
    <w:p w14:paraId="7AE29CD8" w14:textId="77777777" w:rsidR="00A404F8" w:rsidRPr="00B06DF4" w:rsidRDefault="00A404F8" w:rsidP="00A404F8">
      <w:pPr>
        <w:suppressAutoHyphens/>
        <w:spacing w:before="170" w:after="57" w:line="120" w:lineRule="atLeast"/>
        <w:ind w:left="502"/>
        <w:jc w:val="both"/>
        <w:rPr>
          <w:rFonts w:asciiTheme="minorHAnsi" w:hAnsiTheme="minorHAnsi" w:cstheme="minorHAnsi"/>
          <w:sz w:val="22"/>
          <w:szCs w:val="22"/>
        </w:rPr>
      </w:pPr>
    </w:p>
    <w:p w14:paraId="419F8AAC" w14:textId="75A9C984" w:rsidR="00A71F91" w:rsidRPr="00B06DF4" w:rsidRDefault="00A71F91" w:rsidP="00A404F8">
      <w:pPr>
        <w:suppressAutoHyphens/>
        <w:spacing w:before="57" w:after="57" w:line="12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06DF4">
        <w:rPr>
          <w:rFonts w:asciiTheme="minorHAnsi" w:hAnsiTheme="minorHAnsi" w:cstheme="minorHAnsi"/>
          <w:b/>
          <w:bCs/>
          <w:sz w:val="22"/>
          <w:szCs w:val="22"/>
          <w:u w:val="single"/>
        </w:rPr>
        <w:t>rodzaj Wykonawcy</w:t>
      </w:r>
      <w:r w:rsidR="008405E9" w:rsidRPr="00B06DF4">
        <w:rPr>
          <w:rStyle w:val="Odwoanieprzypisudolnego"/>
          <w:rFonts w:asciiTheme="minorHAnsi" w:hAnsiTheme="minorHAnsi" w:cstheme="minorHAnsi"/>
          <w:b/>
          <w:bCs/>
          <w:sz w:val="22"/>
          <w:szCs w:val="22"/>
          <w:u w:val="single"/>
        </w:rPr>
        <w:footnoteReference w:id="1"/>
      </w:r>
      <w:r w:rsidRPr="00B06DF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097BCEE" w14:textId="77777777" w:rsidR="00A71F91" w:rsidRPr="00B06DF4" w:rsidRDefault="00A71F91" w:rsidP="00A71F91">
      <w:pPr>
        <w:suppressAutoHyphens/>
        <w:spacing w:before="113" w:line="120" w:lineRule="atLeast"/>
        <w:ind w:left="283"/>
        <w:jc w:val="both"/>
        <w:rPr>
          <w:rFonts w:asciiTheme="minorHAnsi" w:hAnsiTheme="minorHAnsi" w:cstheme="minorHAnsi"/>
          <w:sz w:val="22"/>
          <w:szCs w:val="22"/>
        </w:rPr>
      </w:pPr>
      <w:r w:rsidRPr="00B06DF4">
        <w:rPr>
          <w:rFonts w:asciiTheme="minorHAnsi" w:hAnsiTheme="minorHAnsi" w:cstheme="minorHAnsi"/>
          <w:b/>
          <w:bCs/>
          <w:sz w:val="22"/>
          <w:szCs w:val="22"/>
        </w:rPr>
        <w:t xml:space="preserve">mikroprzedsiębiorstwo ………………..…... </w:t>
      </w:r>
      <w:r w:rsidRPr="00B06DF4">
        <w:rPr>
          <w:rFonts w:asciiTheme="minorHAnsi" w:hAnsiTheme="minorHAnsi" w:cstheme="minorHAnsi"/>
          <w:i/>
          <w:iCs/>
          <w:spacing w:val="-1"/>
          <w:sz w:val="22"/>
          <w:szCs w:val="22"/>
          <w:lang w:eastAsia="ar-SA"/>
        </w:rPr>
        <w:t>(należy wpisać TAK lub NIE)</w:t>
      </w:r>
    </w:p>
    <w:p w14:paraId="7837C522" w14:textId="77777777" w:rsidR="00A71F91" w:rsidRPr="00B06DF4" w:rsidRDefault="00A71F91" w:rsidP="00A71F91">
      <w:pPr>
        <w:suppressAutoHyphens/>
        <w:spacing w:before="113" w:line="120" w:lineRule="atLeast"/>
        <w:ind w:left="283"/>
        <w:jc w:val="both"/>
        <w:rPr>
          <w:rFonts w:asciiTheme="minorHAnsi" w:hAnsiTheme="minorHAnsi" w:cstheme="minorHAnsi"/>
          <w:sz w:val="22"/>
          <w:szCs w:val="22"/>
        </w:rPr>
      </w:pPr>
      <w:r w:rsidRPr="00B06DF4">
        <w:rPr>
          <w:rFonts w:asciiTheme="minorHAnsi" w:hAnsiTheme="minorHAnsi" w:cstheme="minorHAnsi"/>
          <w:b/>
          <w:bCs/>
          <w:sz w:val="22"/>
          <w:szCs w:val="22"/>
        </w:rPr>
        <w:t xml:space="preserve">małe przedsiębiorstwo  ………………..…... </w:t>
      </w:r>
      <w:r w:rsidRPr="00B06DF4">
        <w:rPr>
          <w:rFonts w:asciiTheme="minorHAnsi" w:hAnsiTheme="minorHAnsi" w:cstheme="minorHAnsi"/>
          <w:i/>
          <w:iCs/>
          <w:spacing w:val="-1"/>
          <w:sz w:val="22"/>
          <w:szCs w:val="22"/>
          <w:lang w:eastAsia="ar-SA"/>
        </w:rPr>
        <w:t>(należy wpisać TAK lub NIE)</w:t>
      </w:r>
    </w:p>
    <w:p w14:paraId="0E929EEB" w14:textId="77777777" w:rsidR="00A71F91" w:rsidRPr="00B06DF4" w:rsidRDefault="00A71F91" w:rsidP="00A71F91">
      <w:pPr>
        <w:suppressAutoHyphens/>
        <w:spacing w:before="113" w:line="120" w:lineRule="atLeast"/>
        <w:ind w:left="283"/>
        <w:jc w:val="both"/>
        <w:rPr>
          <w:rFonts w:asciiTheme="minorHAnsi" w:hAnsiTheme="minorHAnsi" w:cstheme="minorHAnsi"/>
          <w:sz w:val="22"/>
          <w:szCs w:val="22"/>
        </w:rPr>
      </w:pPr>
      <w:r w:rsidRPr="00B06DF4">
        <w:rPr>
          <w:rFonts w:asciiTheme="minorHAnsi" w:hAnsiTheme="minorHAnsi" w:cstheme="minorHAnsi"/>
          <w:b/>
          <w:bCs/>
          <w:sz w:val="22"/>
          <w:szCs w:val="22"/>
        </w:rPr>
        <w:t xml:space="preserve">średnie przedsiębiorstwo ……………..…... </w:t>
      </w:r>
      <w:r w:rsidRPr="00B06DF4">
        <w:rPr>
          <w:rFonts w:asciiTheme="minorHAnsi" w:hAnsiTheme="minorHAnsi" w:cstheme="minorHAnsi"/>
          <w:i/>
          <w:iCs/>
          <w:spacing w:val="-1"/>
          <w:sz w:val="22"/>
          <w:szCs w:val="22"/>
          <w:lang w:eastAsia="ar-SA"/>
        </w:rPr>
        <w:t>(należy wpisać TAK lub NIE)</w:t>
      </w:r>
    </w:p>
    <w:p w14:paraId="29E750B3" w14:textId="77777777" w:rsidR="00A71F91" w:rsidRPr="00B06DF4" w:rsidRDefault="00A71F91" w:rsidP="00A71F91">
      <w:pPr>
        <w:suppressAutoHyphens/>
        <w:spacing w:before="113" w:line="120" w:lineRule="atLeast"/>
        <w:ind w:left="283"/>
        <w:jc w:val="both"/>
        <w:rPr>
          <w:rFonts w:asciiTheme="minorHAnsi" w:hAnsiTheme="minorHAnsi" w:cstheme="minorHAnsi"/>
          <w:sz w:val="22"/>
          <w:szCs w:val="22"/>
        </w:rPr>
      </w:pPr>
      <w:r w:rsidRPr="00B06DF4">
        <w:rPr>
          <w:rFonts w:asciiTheme="minorHAnsi" w:hAnsiTheme="minorHAnsi" w:cstheme="minorHAnsi"/>
          <w:b/>
          <w:bCs/>
          <w:sz w:val="22"/>
          <w:szCs w:val="22"/>
        </w:rPr>
        <w:t xml:space="preserve">jednoosobowa działalność gospodarcza ………………... </w:t>
      </w:r>
      <w:r w:rsidRPr="00B06DF4">
        <w:rPr>
          <w:rFonts w:asciiTheme="minorHAnsi" w:hAnsiTheme="minorHAnsi" w:cstheme="minorHAnsi"/>
          <w:i/>
          <w:iCs/>
          <w:spacing w:val="-1"/>
          <w:sz w:val="22"/>
          <w:szCs w:val="22"/>
          <w:lang w:eastAsia="ar-SA"/>
        </w:rPr>
        <w:t>(należy wpisać TAK lub NIE)</w:t>
      </w:r>
    </w:p>
    <w:p w14:paraId="2A0FA6C4" w14:textId="77777777" w:rsidR="00A71F91" w:rsidRPr="00B06DF4" w:rsidRDefault="00A71F91" w:rsidP="00A71F91">
      <w:pPr>
        <w:suppressAutoHyphens/>
        <w:spacing w:before="113" w:line="120" w:lineRule="atLeast"/>
        <w:ind w:left="283"/>
        <w:jc w:val="both"/>
        <w:rPr>
          <w:rFonts w:asciiTheme="minorHAnsi" w:hAnsiTheme="minorHAnsi" w:cstheme="minorHAnsi"/>
          <w:sz w:val="22"/>
          <w:szCs w:val="22"/>
        </w:rPr>
      </w:pPr>
      <w:r w:rsidRPr="00B06DF4">
        <w:rPr>
          <w:rFonts w:asciiTheme="minorHAnsi" w:hAnsiTheme="minorHAnsi" w:cstheme="minorHAnsi"/>
          <w:b/>
          <w:bCs/>
          <w:sz w:val="22"/>
          <w:szCs w:val="22"/>
        </w:rPr>
        <w:t xml:space="preserve">osoba fizyczna nieprowadząca działalności gospodarczej …….... </w:t>
      </w:r>
      <w:r w:rsidRPr="00B06DF4">
        <w:rPr>
          <w:rFonts w:asciiTheme="minorHAnsi" w:hAnsiTheme="minorHAnsi" w:cstheme="minorHAnsi"/>
          <w:i/>
          <w:iCs/>
          <w:spacing w:val="-1"/>
          <w:sz w:val="22"/>
          <w:szCs w:val="22"/>
          <w:lang w:eastAsia="ar-SA"/>
        </w:rPr>
        <w:t>(należy wpisać TAK lub NIE)</w:t>
      </w:r>
    </w:p>
    <w:p w14:paraId="357D6879" w14:textId="77777777" w:rsidR="00A71F91" w:rsidRPr="00B06DF4" w:rsidRDefault="00A71F91" w:rsidP="00A71F91">
      <w:pPr>
        <w:suppressAutoHyphens/>
        <w:spacing w:before="113" w:line="120" w:lineRule="atLeast"/>
        <w:ind w:left="283"/>
        <w:jc w:val="both"/>
        <w:rPr>
          <w:rFonts w:asciiTheme="minorHAnsi" w:hAnsiTheme="minorHAnsi" w:cstheme="minorHAnsi"/>
          <w:sz w:val="22"/>
          <w:szCs w:val="22"/>
        </w:rPr>
      </w:pPr>
      <w:r w:rsidRPr="00B06DF4">
        <w:rPr>
          <w:rFonts w:asciiTheme="minorHAnsi" w:hAnsiTheme="minorHAnsi" w:cstheme="minorHAnsi"/>
          <w:b/>
          <w:bCs/>
          <w:sz w:val="22"/>
          <w:szCs w:val="22"/>
        </w:rPr>
        <w:t xml:space="preserve">inny rodzaj ……………………...…. </w:t>
      </w:r>
      <w:r w:rsidRPr="00B06DF4">
        <w:rPr>
          <w:rFonts w:asciiTheme="minorHAnsi" w:hAnsiTheme="minorHAnsi" w:cstheme="minorHAnsi"/>
          <w:i/>
          <w:iCs/>
          <w:spacing w:val="-1"/>
          <w:sz w:val="22"/>
          <w:szCs w:val="22"/>
          <w:lang w:eastAsia="ar-SA"/>
        </w:rPr>
        <w:t>(należy wpisać TAK lub NIE)</w:t>
      </w:r>
    </w:p>
    <w:p w14:paraId="271DB76F" w14:textId="77777777" w:rsidR="00A71F91" w:rsidRPr="00B06DF4" w:rsidRDefault="00A71F91" w:rsidP="00A71F91">
      <w:pPr>
        <w:suppressAutoHyphens/>
        <w:spacing w:before="57" w:line="0" w:lineRule="atLeast"/>
        <w:ind w:left="283"/>
        <w:jc w:val="both"/>
        <w:rPr>
          <w:rFonts w:asciiTheme="minorHAnsi" w:hAnsiTheme="minorHAnsi" w:cstheme="minorHAnsi"/>
          <w:spacing w:val="-1"/>
          <w:sz w:val="22"/>
          <w:szCs w:val="22"/>
          <w:lang w:eastAsia="ar-SA"/>
        </w:rPr>
      </w:pPr>
      <w:r w:rsidRPr="00B06DF4">
        <w:rPr>
          <w:rFonts w:asciiTheme="minorHAnsi" w:hAnsiTheme="minorHAnsi" w:cstheme="minorHAnsi"/>
          <w:spacing w:val="-1"/>
          <w:sz w:val="22"/>
          <w:szCs w:val="22"/>
          <w:lang w:eastAsia="ar-SA"/>
        </w:rPr>
        <w:t>W przypadku złożenia oferty przez Wykonawców wspólnie ubiegających się o udzielenie zamówienia powyższą informację należy powielić dla każdego z Wykonawców wspólnie ubiegających się o udzielenie zamówienia.</w:t>
      </w:r>
    </w:p>
    <w:p w14:paraId="216D0DAF" w14:textId="77777777" w:rsidR="00D54436" w:rsidRPr="00B06DF4" w:rsidRDefault="00D54436" w:rsidP="00A71F91">
      <w:pPr>
        <w:suppressAutoHyphens/>
        <w:spacing w:before="57" w:line="0" w:lineRule="atLeast"/>
        <w:ind w:left="283"/>
        <w:jc w:val="both"/>
        <w:rPr>
          <w:rFonts w:asciiTheme="minorHAnsi" w:hAnsiTheme="minorHAnsi" w:cstheme="minorHAnsi"/>
          <w:spacing w:val="-1"/>
          <w:sz w:val="22"/>
          <w:szCs w:val="22"/>
          <w:lang w:eastAsia="ar-SA"/>
        </w:rPr>
      </w:pPr>
    </w:p>
    <w:p w14:paraId="6FB2BCD3" w14:textId="06DA03AF" w:rsidR="00453FE9" w:rsidRPr="00B06DF4" w:rsidRDefault="00453FE9" w:rsidP="00AE2F97">
      <w:pPr>
        <w:widowControl w:val="0"/>
        <w:numPr>
          <w:ilvl w:val="0"/>
          <w:numId w:val="3"/>
        </w:numPr>
        <w:tabs>
          <w:tab w:val="left" w:pos="142"/>
        </w:tabs>
        <w:spacing w:line="276" w:lineRule="auto"/>
        <w:ind w:left="426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6DF4">
        <w:rPr>
          <w:rFonts w:asciiTheme="minorHAnsi" w:hAnsiTheme="minorHAnsi" w:cstheme="minorHAnsi"/>
          <w:snapToGrid w:val="0"/>
          <w:sz w:val="22"/>
          <w:szCs w:val="22"/>
        </w:rPr>
        <w:t>Oświadczam, że wypełniłem obowiązki informacyjne przewidziane w art. 13 lub art. 14 RODO</w:t>
      </w:r>
      <w:r w:rsidR="00536DA7" w:rsidRPr="00B06DF4">
        <w:rPr>
          <w:rStyle w:val="Odwoanieprzypisudolnego"/>
          <w:rFonts w:asciiTheme="minorHAnsi" w:hAnsiTheme="minorHAnsi" w:cstheme="minorHAnsi"/>
          <w:snapToGrid w:val="0"/>
          <w:sz w:val="22"/>
          <w:szCs w:val="22"/>
        </w:rPr>
        <w:footnoteReference w:id="2"/>
      </w:r>
      <w:r w:rsidRPr="00B06DF4">
        <w:rPr>
          <w:rFonts w:asciiTheme="minorHAnsi" w:hAnsiTheme="minorHAnsi" w:cstheme="minorHAnsi"/>
          <w:snapToGrid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702EB15" w14:textId="77777777" w:rsidR="00A71F91" w:rsidRPr="00B06DF4" w:rsidRDefault="00A71F91" w:rsidP="00453FE9">
      <w:pPr>
        <w:widowControl w:val="0"/>
        <w:spacing w:line="300" w:lineRule="auto"/>
        <w:rPr>
          <w:rFonts w:asciiTheme="minorHAnsi" w:hAnsiTheme="minorHAnsi" w:cstheme="minorHAnsi"/>
          <w:snapToGrid w:val="0"/>
          <w:sz w:val="22"/>
          <w:szCs w:val="22"/>
          <w:u w:val="single"/>
        </w:rPr>
      </w:pPr>
    </w:p>
    <w:p w14:paraId="060144FF" w14:textId="77777777" w:rsidR="000E7F3E" w:rsidRPr="00B06DF4" w:rsidRDefault="000E7F3E" w:rsidP="00453FE9">
      <w:pPr>
        <w:widowControl w:val="0"/>
        <w:spacing w:line="300" w:lineRule="auto"/>
        <w:rPr>
          <w:rFonts w:asciiTheme="minorHAnsi" w:hAnsiTheme="minorHAnsi" w:cstheme="minorHAnsi"/>
          <w:snapToGrid w:val="0"/>
          <w:sz w:val="22"/>
          <w:szCs w:val="22"/>
          <w:u w:val="single"/>
        </w:rPr>
      </w:pPr>
    </w:p>
    <w:p w14:paraId="79C09F3C" w14:textId="5449034E" w:rsidR="000E7F3E" w:rsidRPr="00B06DF4" w:rsidRDefault="000E7F3E" w:rsidP="000E7F3E">
      <w:pPr>
        <w:pStyle w:val="Standard"/>
        <w:tabs>
          <w:tab w:val="left" w:pos="360"/>
        </w:tabs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1010BC87" w14:textId="77777777" w:rsidR="008405E9" w:rsidRPr="00B06DF4" w:rsidRDefault="008405E9" w:rsidP="000E7F3E">
      <w:pPr>
        <w:pStyle w:val="Standard"/>
        <w:tabs>
          <w:tab w:val="left" w:pos="360"/>
        </w:tabs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6DA9AE44" w14:textId="77777777" w:rsidR="000E7F3E" w:rsidRPr="00B06DF4" w:rsidRDefault="000E7F3E" w:rsidP="000E7F3E">
      <w:pPr>
        <w:pStyle w:val="Standard"/>
        <w:spacing w:before="57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B06DF4">
        <w:rPr>
          <w:rFonts w:asciiTheme="minorHAnsi" w:hAnsiTheme="minorHAnsi" w:cstheme="minorHAnsi"/>
          <w:sz w:val="18"/>
          <w:szCs w:val="18"/>
        </w:rPr>
        <w:t xml:space="preserve">…....................................................                           </w:t>
      </w:r>
      <w:r w:rsidRPr="00B06DF4">
        <w:rPr>
          <w:rFonts w:asciiTheme="minorHAnsi" w:hAnsiTheme="minorHAnsi" w:cstheme="minorHAnsi"/>
          <w:sz w:val="18"/>
          <w:szCs w:val="18"/>
        </w:rPr>
        <w:tab/>
      </w:r>
      <w:r w:rsidRPr="00B06DF4">
        <w:rPr>
          <w:rFonts w:asciiTheme="minorHAnsi" w:hAnsiTheme="minorHAnsi" w:cstheme="minorHAnsi"/>
          <w:sz w:val="18"/>
          <w:szCs w:val="18"/>
        </w:rPr>
        <w:tab/>
      </w:r>
      <w:r w:rsidR="00DD11B1" w:rsidRPr="00B06DF4">
        <w:rPr>
          <w:rFonts w:asciiTheme="minorHAnsi" w:hAnsiTheme="minorHAnsi" w:cstheme="minorHAnsi"/>
          <w:sz w:val="18"/>
          <w:szCs w:val="18"/>
        </w:rPr>
        <w:t>………...</w:t>
      </w:r>
      <w:r w:rsidRPr="00B06DF4">
        <w:rPr>
          <w:rFonts w:asciiTheme="minorHAnsi" w:hAnsiTheme="minorHAnsi" w:cstheme="minorHAnsi"/>
          <w:sz w:val="18"/>
          <w:szCs w:val="18"/>
        </w:rPr>
        <w:tab/>
        <w:t>……………………………………………….</w:t>
      </w:r>
    </w:p>
    <w:p w14:paraId="218F4F15" w14:textId="23FF3655" w:rsidR="00536DA7" w:rsidRPr="00B06DF4" w:rsidRDefault="000E7F3E" w:rsidP="000E7F3E">
      <w:pPr>
        <w:pStyle w:val="Standard"/>
        <w:spacing w:before="57" w:line="276" w:lineRule="auto"/>
        <w:ind w:left="7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B06DF4">
        <w:rPr>
          <w:rFonts w:asciiTheme="minorHAnsi" w:hAnsiTheme="minorHAnsi" w:cstheme="minorHAnsi"/>
          <w:i/>
          <w:iCs/>
          <w:sz w:val="18"/>
          <w:szCs w:val="18"/>
        </w:rPr>
        <w:t xml:space="preserve"> (miejscowość i data)  </w:t>
      </w:r>
      <w:r w:rsidR="00F72C56" w:rsidRPr="00B06DF4">
        <w:rPr>
          <w:rFonts w:asciiTheme="minorHAnsi" w:hAnsiTheme="minorHAnsi" w:cstheme="minorHAnsi"/>
          <w:i/>
          <w:iCs/>
          <w:sz w:val="18"/>
          <w:szCs w:val="18"/>
        </w:rPr>
        <w:t xml:space="preserve">                              </w:t>
      </w:r>
      <w:r w:rsidRPr="00B06DF4">
        <w:rPr>
          <w:rFonts w:asciiTheme="minorHAnsi" w:hAnsiTheme="minorHAnsi" w:cstheme="minorHAnsi"/>
          <w:i/>
          <w:iCs/>
          <w:sz w:val="18"/>
          <w:szCs w:val="18"/>
        </w:rPr>
        <w:t xml:space="preserve">            </w:t>
      </w:r>
      <w:r w:rsidR="00DD11B1" w:rsidRPr="00B06DF4">
        <w:rPr>
          <w:rFonts w:asciiTheme="minorHAnsi" w:hAnsiTheme="minorHAnsi" w:cstheme="minorHAnsi"/>
          <w:i/>
          <w:iCs/>
          <w:sz w:val="18"/>
          <w:szCs w:val="18"/>
        </w:rPr>
        <w:t xml:space="preserve">           </w:t>
      </w:r>
      <w:r w:rsidRPr="00B06DF4">
        <w:rPr>
          <w:rFonts w:asciiTheme="minorHAnsi" w:hAnsiTheme="minorHAnsi" w:cstheme="minorHAnsi"/>
          <w:i/>
          <w:iCs/>
          <w:sz w:val="18"/>
          <w:szCs w:val="18"/>
        </w:rPr>
        <w:t>podpis wykonawcy (pełnomocnika)</w:t>
      </w:r>
    </w:p>
    <w:p w14:paraId="744E736C" w14:textId="13013B90" w:rsidR="00EB0492" w:rsidRPr="00B06DF4" w:rsidRDefault="00EB0492" w:rsidP="00571751">
      <w:pPr>
        <w:widowControl w:val="0"/>
        <w:spacing w:line="300" w:lineRule="auto"/>
        <w:rPr>
          <w:rFonts w:asciiTheme="minorHAnsi" w:hAnsiTheme="minorHAnsi" w:cstheme="minorHAnsi"/>
          <w:snapToGrid w:val="0"/>
          <w:sz w:val="22"/>
          <w:szCs w:val="22"/>
        </w:rPr>
      </w:pPr>
    </w:p>
    <w:p w14:paraId="4944193F" w14:textId="648DA1E0" w:rsidR="000E7F3E" w:rsidRPr="00B06DF4" w:rsidRDefault="00D6714E" w:rsidP="000E7F3E">
      <w:pPr>
        <w:pStyle w:val="Standard"/>
        <w:spacing w:before="57" w:line="276" w:lineRule="auto"/>
        <w:ind w:left="7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B06DF4">
        <w:rPr>
          <w:rFonts w:asciiTheme="minorHAnsi" w:hAnsiTheme="minorHAnsi" w:cstheme="minorHAnsi"/>
          <w:i/>
          <w:iCs/>
          <w:sz w:val="18"/>
          <w:szCs w:val="18"/>
        </w:rPr>
        <w:lastRenderedPageBreak/>
        <w:t xml:space="preserve"> </w:t>
      </w:r>
    </w:p>
    <w:p w14:paraId="114F72F8" w14:textId="20989458" w:rsidR="00453FE9" w:rsidRPr="00B06DF4" w:rsidRDefault="00453FE9" w:rsidP="00453FE9">
      <w:pPr>
        <w:widowControl w:val="0"/>
        <w:spacing w:line="300" w:lineRule="auto"/>
        <w:jc w:val="both"/>
        <w:rPr>
          <w:rFonts w:asciiTheme="minorHAnsi" w:hAnsiTheme="minorHAnsi" w:cstheme="minorHAnsi"/>
          <w:iCs/>
          <w:color w:val="000000"/>
          <w:spacing w:val="4"/>
          <w:sz w:val="22"/>
          <w:szCs w:val="22"/>
          <w:u w:val="single"/>
          <w:lang w:eastAsia="ar-SA"/>
        </w:rPr>
      </w:pPr>
      <w:r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u w:val="single"/>
          <w:lang w:eastAsia="ar-SA"/>
        </w:rPr>
        <w:t>Wraz z formularzem oferty należy złożyć:</w:t>
      </w:r>
    </w:p>
    <w:p w14:paraId="2FFA54E8" w14:textId="19FF8B2C" w:rsidR="00453FE9" w:rsidRPr="00B06DF4" w:rsidRDefault="00453FE9" w:rsidP="00AE2F97">
      <w:pPr>
        <w:widowControl w:val="0"/>
        <w:numPr>
          <w:ilvl w:val="1"/>
          <w:numId w:val="2"/>
        </w:numPr>
        <w:spacing w:line="276" w:lineRule="auto"/>
        <w:ind w:left="709"/>
        <w:jc w:val="both"/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</w:pPr>
      <w:r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>Oświadczenie wstępne</w:t>
      </w:r>
      <w:r w:rsidR="00896AEC"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 xml:space="preserve"> na podstawie art. 125 ust. 1 Pzp.</w:t>
      </w:r>
      <w:r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 xml:space="preserve"> o spełnianiu warunków udziału w postępowaniu oraz o braku podstaw do wykluczenia</w:t>
      </w:r>
      <w:r w:rsidR="00D9781F"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 xml:space="preserve"> z postępowania</w:t>
      </w:r>
      <w:r w:rsidR="00C26B02"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 xml:space="preserve"> </w:t>
      </w:r>
      <w:r w:rsidR="00C26B02" w:rsidRPr="00B06DF4">
        <w:rPr>
          <w:rFonts w:asciiTheme="minorHAnsi" w:hAnsiTheme="minorHAnsi" w:cstheme="minorHAnsi"/>
          <w:color w:val="000000"/>
          <w:sz w:val="22"/>
          <w:szCs w:val="22"/>
        </w:rPr>
        <w:t>Wykonawcy / Wykonawców wspólnie ubiegających się o udzielenie zamówienia, sporządzone na podstawie Załącznika nr 2 do SWZ oraz podpisane przez osoby upoważnione do reprezentacji</w:t>
      </w:r>
      <w:r w:rsidR="00D6714E" w:rsidRPr="00B06DF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9781F"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 xml:space="preserve">(załącznik nr 2 </w:t>
      </w:r>
      <w:r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 xml:space="preserve">do </w:t>
      </w:r>
      <w:r w:rsidR="00D9781F"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>S</w:t>
      </w:r>
      <w:r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>WZ</w:t>
      </w:r>
      <w:r w:rsidR="00C26B02"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>)</w:t>
      </w:r>
      <w:r w:rsidR="00D9781F"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 xml:space="preserve"> oraz w sytuacji opisanej w SWZ również załącznik 2a, 2b, 3 do SWZ</w:t>
      </w:r>
      <w:r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>,</w:t>
      </w:r>
    </w:p>
    <w:p w14:paraId="4124E72E" w14:textId="77777777" w:rsidR="00C26B02" w:rsidRPr="00B06DF4" w:rsidRDefault="00C26B02" w:rsidP="00AE2F97">
      <w:pPr>
        <w:widowControl w:val="0"/>
        <w:numPr>
          <w:ilvl w:val="1"/>
          <w:numId w:val="2"/>
        </w:numPr>
        <w:spacing w:line="276" w:lineRule="auto"/>
        <w:ind w:left="709"/>
        <w:jc w:val="both"/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</w:pPr>
      <w:r w:rsidRPr="00B06DF4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Oświadczenie, o którym mowa w art. 125 ust. 1 Pzp.</w:t>
      </w:r>
      <w:r w:rsidRPr="00B06DF4">
        <w:rPr>
          <w:rFonts w:asciiTheme="minorHAnsi" w:hAnsiTheme="minorHAnsi" w:cstheme="minorHAnsi"/>
          <w:color w:val="000000"/>
          <w:sz w:val="22"/>
          <w:szCs w:val="22"/>
        </w:rPr>
        <w:t xml:space="preserve"> Podmiotu udostępniającego zasoby, sporządzone na podstawie Załącznika nr 2a do SWZ oraz podpisane przez osoby upoważnione do reprezentacji ( jeżeli dotyczy).</w:t>
      </w:r>
    </w:p>
    <w:p w14:paraId="3FC5B8E9" w14:textId="77777777" w:rsidR="00C26B02" w:rsidRPr="00B06DF4" w:rsidRDefault="00C26B02" w:rsidP="00AE2F97">
      <w:pPr>
        <w:widowControl w:val="0"/>
        <w:numPr>
          <w:ilvl w:val="1"/>
          <w:numId w:val="2"/>
        </w:numPr>
        <w:spacing w:line="276" w:lineRule="auto"/>
        <w:ind w:left="709"/>
        <w:jc w:val="both"/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</w:pPr>
      <w:r w:rsidRPr="00B06DF4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Oświadczenie, o którym mowa w art. 125 ust. 1 PZP</w:t>
      </w:r>
      <w:r w:rsidRPr="00B06DF4">
        <w:rPr>
          <w:rFonts w:asciiTheme="minorHAnsi" w:hAnsiTheme="minorHAnsi" w:cstheme="minorHAnsi"/>
          <w:color w:val="000000"/>
          <w:sz w:val="22"/>
          <w:szCs w:val="22"/>
        </w:rPr>
        <w:t xml:space="preserve"> Podwykonawcy niebędącego podmiotem udostępniającym zasoby, sporządzone na podstawie Załącznika nr 2 b do SWZ oraz podpisane przez osoby upoważnione do reprezentacji (jeżeli dotyczy).</w:t>
      </w:r>
    </w:p>
    <w:p w14:paraId="319826B1" w14:textId="77777777" w:rsidR="00453FE9" w:rsidRPr="00B06DF4" w:rsidRDefault="00453FE9" w:rsidP="00AE2F97">
      <w:pPr>
        <w:widowControl w:val="0"/>
        <w:numPr>
          <w:ilvl w:val="1"/>
          <w:numId w:val="2"/>
        </w:numPr>
        <w:spacing w:line="276" w:lineRule="auto"/>
        <w:ind w:left="709"/>
        <w:jc w:val="both"/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</w:pPr>
      <w:r w:rsidRPr="00B06DF4"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  <w:t>Pełnomocnictwo osoby lub osób podpisujących ofertę, jeżeli nie wynika to bezpośrednio z dokumentów rejestrowych (KRS, CEIDG).</w:t>
      </w:r>
    </w:p>
    <w:p w14:paraId="3511290C" w14:textId="178E16EE" w:rsidR="001F63DC" w:rsidRPr="00B06DF4" w:rsidRDefault="001F63DC" w:rsidP="00AE2F97">
      <w:pPr>
        <w:widowControl w:val="0"/>
        <w:numPr>
          <w:ilvl w:val="1"/>
          <w:numId w:val="2"/>
        </w:numPr>
        <w:spacing w:line="276" w:lineRule="auto"/>
        <w:ind w:left="709"/>
        <w:jc w:val="both"/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</w:pPr>
      <w:r w:rsidRPr="00B06DF4">
        <w:rPr>
          <w:rFonts w:asciiTheme="minorHAnsi" w:hAnsiTheme="minorHAnsi" w:cstheme="minorHAnsi"/>
          <w:color w:val="000000"/>
          <w:sz w:val="22"/>
          <w:szCs w:val="22"/>
        </w:rPr>
        <w:t xml:space="preserve">Odpis lub informację z Krajowego Rejestru Sądowego, Centralnej Ewidencji i Informacji o Działalności Gospodarczej lub innego właściwego rejestru, dotyczące Wykonawcy / Wykonawców wspólnie ubiegających się o udzielenie zamówienia, Podmiotu udostępniającego zasoby, </w:t>
      </w:r>
      <w:r w:rsidRPr="00B06DF4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  <w:r w:rsidR="00A71F91" w:rsidRPr="00B06DF4">
        <w:rPr>
          <w:rFonts w:asciiTheme="minorHAnsi" w:hAnsiTheme="minorHAnsi" w:cstheme="minorHAnsi"/>
          <w:color w:val="000000"/>
          <w:sz w:val="22"/>
          <w:szCs w:val="22"/>
        </w:rPr>
        <w:t>Podwyko</w:t>
      </w:r>
      <w:r w:rsidRPr="00B06DF4">
        <w:rPr>
          <w:rFonts w:asciiTheme="minorHAnsi" w:hAnsiTheme="minorHAnsi" w:cstheme="minorHAnsi"/>
          <w:color w:val="000000"/>
          <w:sz w:val="22"/>
          <w:szCs w:val="22"/>
        </w:rPr>
        <w:t xml:space="preserve">nawcy, </w:t>
      </w:r>
      <w:r w:rsidR="008A6D14" w:rsidRPr="00B06DF4">
        <w:rPr>
          <w:rFonts w:asciiTheme="minorHAnsi" w:hAnsiTheme="minorHAnsi" w:cstheme="minorHAnsi"/>
          <w:color w:val="000000"/>
          <w:sz w:val="22"/>
          <w:szCs w:val="22"/>
        </w:rPr>
        <w:t>w celu potwierdzenia, że osoba działająca w imieniu wykonawcy jest umocowana do jego reprezentowania –</w:t>
      </w:r>
      <w:r w:rsidR="00536DA7" w:rsidRPr="00B06DF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A6D14" w:rsidRPr="00B06DF4">
        <w:rPr>
          <w:rFonts w:asciiTheme="minorHAnsi" w:hAnsiTheme="minorHAnsi" w:cstheme="minorHAnsi"/>
          <w:color w:val="000000"/>
          <w:sz w:val="22"/>
          <w:szCs w:val="22"/>
        </w:rPr>
        <w:t xml:space="preserve">zgodnie z zapisami </w:t>
      </w:r>
      <w:r w:rsidRPr="00B06DF4">
        <w:rPr>
          <w:rFonts w:asciiTheme="minorHAnsi" w:hAnsiTheme="minorHAnsi" w:cstheme="minorHAnsi"/>
          <w:color w:val="000000"/>
          <w:sz w:val="22"/>
          <w:szCs w:val="22"/>
        </w:rPr>
        <w:t>SWZ.</w:t>
      </w:r>
    </w:p>
    <w:p w14:paraId="6E60758B" w14:textId="77777777" w:rsidR="001F63DC" w:rsidRPr="00B06DF4" w:rsidRDefault="001F63DC" w:rsidP="00AE2F97">
      <w:pPr>
        <w:widowControl w:val="0"/>
        <w:numPr>
          <w:ilvl w:val="1"/>
          <w:numId w:val="2"/>
        </w:numPr>
        <w:spacing w:line="276" w:lineRule="auto"/>
        <w:ind w:left="709"/>
        <w:jc w:val="both"/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</w:pPr>
      <w:r w:rsidRPr="00B06DF4">
        <w:rPr>
          <w:rFonts w:asciiTheme="minorHAnsi" w:hAnsiTheme="minorHAnsi" w:cstheme="minorHAnsi"/>
          <w:color w:val="000000"/>
          <w:sz w:val="22"/>
          <w:szCs w:val="22"/>
        </w:rPr>
        <w:t>Pełnomocnictwo do reprezentowania wszystkich Wykonawców wspólnie ubiegających się o udzielenie zamówienia, ewentualnie umowa o współdziałaniu, z której będzie wynikać przedmiotowe pełnomocnictwo. Pełnomocnik może być ustanowiony do reprezentowania Wykonawców w postępowaniu albo do reprezentowania w postępowaniu i zawarcia umowy.</w:t>
      </w:r>
    </w:p>
    <w:p w14:paraId="4FBAC096" w14:textId="77777777" w:rsidR="001F63DC" w:rsidRPr="00B06DF4" w:rsidRDefault="001F63DC" w:rsidP="00AE2F97">
      <w:pPr>
        <w:widowControl w:val="0"/>
        <w:numPr>
          <w:ilvl w:val="1"/>
          <w:numId w:val="2"/>
        </w:numPr>
        <w:spacing w:line="276" w:lineRule="auto"/>
        <w:ind w:left="709"/>
        <w:jc w:val="both"/>
        <w:rPr>
          <w:rStyle w:val="Domylnaczcionkaakapitu1"/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</w:pPr>
      <w:r w:rsidRPr="00B06DF4">
        <w:rPr>
          <w:rStyle w:val="Domylnaczcionkaakapitu1"/>
          <w:rFonts w:asciiTheme="minorHAnsi" w:hAnsiTheme="minorHAnsi" w:cstheme="minorHAnsi"/>
          <w:color w:val="000000"/>
          <w:sz w:val="22"/>
          <w:szCs w:val="22"/>
        </w:rPr>
        <w:t>Zobowiązanie podmiotów udostępniających zasoby</w:t>
      </w:r>
      <w:r w:rsidR="008A6D14" w:rsidRPr="00B06DF4">
        <w:rPr>
          <w:rStyle w:val="Domylnaczcionkaakapitu1"/>
          <w:rFonts w:asciiTheme="minorHAnsi" w:hAnsiTheme="minorHAnsi" w:cstheme="minorHAnsi"/>
          <w:color w:val="000000"/>
          <w:sz w:val="22"/>
          <w:szCs w:val="22"/>
        </w:rPr>
        <w:t xml:space="preserve"> i/</w:t>
      </w:r>
      <w:r w:rsidRPr="00B06DF4">
        <w:rPr>
          <w:rStyle w:val="Domylnaczcionkaakapitu1"/>
          <w:rFonts w:asciiTheme="minorHAnsi" w:hAnsiTheme="minorHAnsi" w:cstheme="minorHAnsi"/>
          <w:color w:val="000000"/>
          <w:sz w:val="22"/>
          <w:szCs w:val="22"/>
        </w:rPr>
        <w:t>lub inny podmiotowy środek dowodowy potwierdzający, że Wykonawca realizując zamówienie, będzie dysponował niezbędnymi zasobami tych podmiotów, wymagane postanow</w:t>
      </w:r>
      <w:r w:rsidR="008A6D14" w:rsidRPr="00B06DF4">
        <w:rPr>
          <w:rStyle w:val="Domylnaczcionkaakapitu1"/>
          <w:rFonts w:asciiTheme="minorHAnsi" w:hAnsiTheme="minorHAnsi" w:cstheme="minorHAnsi"/>
          <w:color w:val="000000"/>
          <w:sz w:val="22"/>
          <w:szCs w:val="22"/>
        </w:rPr>
        <w:t>ieniami Rozdziału XI</w:t>
      </w:r>
      <w:r w:rsidRPr="00B06DF4">
        <w:rPr>
          <w:rStyle w:val="Domylnaczcionkaakapitu1"/>
          <w:rFonts w:asciiTheme="minorHAnsi" w:hAnsiTheme="minorHAnsi" w:cstheme="minorHAnsi"/>
          <w:color w:val="000000"/>
          <w:sz w:val="22"/>
          <w:szCs w:val="22"/>
        </w:rPr>
        <w:t xml:space="preserve"> SWZ, w przypadku, gdy Wykonawca polega na zdolnościach innych podmiotów w celu potwierdzenia spełniania warunków udziału w postępowaniu. Wzór zobowiązania podmiotu udostępniające</w:t>
      </w:r>
      <w:r w:rsidR="008A6D14" w:rsidRPr="00B06DF4">
        <w:rPr>
          <w:rStyle w:val="Domylnaczcionkaakapitu1"/>
          <w:rFonts w:asciiTheme="minorHAnsi" w:hAnsiTheme="minorHAnsi" w:cstheme="minorHAnsi"/>
          <w:color w:val="000000"/>
          <w:sz w:val="22"/>
          <w:szCs w:val="22"/>
        </w:rPr>
        <w:t>go zasoby stanowi Załącznik nr 3</w:t>
      </w:r>
      <w:r w:rsidRPr="00B06DF4">
        <w:rPr>
          <w:rStyle w:val="Domylnaczcionkaakapitu1"/>
          <w:rFonts w:asciiTheme="minorHAnsi" w:hAnsiTheme="minorHAnsi" w:cstheme="minorHAnsi"/>
          <w:color w:val="000000"/>
          <w:sz w:val="22"/>
          <w:szCs w:val="22"/>
        </w:rPr>
        <w:t xml:space="preserve"> do SWZ.</w:t>
      </w:r>
    </w:p>
    <w:p w14:paraId="4A7B0F76" w14:textId="668F4E0D" w:rsidR="001F63DC" w:rsidRPr="00B06DF4" w:rsidRDefault="001F63DC" w:rsidP="00AE2F97">
      <w:pPr>
        <w:widowControl w:val="0"/>
        <w:numPr>
          <w:ilvl w:val="1"/>
          <w:numId w:val="2"/>
        </w:numPr>
        <w:spacing w:line="276" w:lineRule="auto"/>
        <w:ind w:left="709"/>
        <w:jc w:val="both"/>
        <w:rPr>
          <w:rFonts w:asciiTheme="minorHAnsi" w:hAnsiTheme="minorHAnsi" w:cstheme="minorHAnsi"/>
          <w:iCs/>
          <w:spacing w:val="4"/>
          <w:sz w:val="22"/>
          <w:szCs w:val="22"/>
          <w:lang w:eastAsia="ar-SA"/>
        </w:rPr>
      </w:pPr>
      <w:r w:rsidRPr="00B06DF4">
        <w:rPr>
          <w:rFonts w:asciiTheme="minorHAnsi" w:hAnsiTheme="minorHAnsi" w:cstheme="minorHAnsi"/>
          <w:color w:val="000000"/>
          <w:sz w:val="22"/>
          <w:szCs w:val="22"/>
        </w:rPr>
        <w:t xml:space="preserve">Oświadczenie, o którym mowa w art. 117 ust. 4 PZP, Wykonawców wspólnie ubiegających się o udzielenie zamówienia, w zakresie określonym w Rozdz. </w:t>
      </w:r>
      <w:r w:rsidR="008A6D14" w:rsidRPr="00B06DF4">
        <w:rPr>
          <w:rFonts w:asciiTheme="minorHAnsi" w:hAnsiTheme="minorHAnsi" w:cstheme="minorHAnsi"/>
          <w:color w:val="000000"/>
          <w:sz w:val="22"/>
          <w:szCs w:val="22"/>
        </w:rPr>
        <w:t>XII pkt 3</w:t>
      </w:r>
      <w:r w:rsidRPr="00B06DF4">
        <w:rPr>
          <w:rFonts w:asciiTheme="minorHAnsi" w:hAnsiTheme="minorHAnsi" w:cstheme="minorHAnsi"/>
          <w:color w:val="000000"/>
          <w:sz w:val="22"/>
          <w:szCs w:val="22"/>
        </w:rPr>
        <w:t xml:space="preserve"> SWZ, z którego wynika, które usługi wykonają poszczególni Wykonawcy. </w:t>
      </w:r>
      <w:r w:rsidRPr="00B06DF4">
        <w:rPr>
          <w:rFonts w:asciiTheme="minorHAnsi" w:hAnsiTheme="minorHAnsi" w:cstheme="minorHAnsi"/>
          <w:sz w:val="22"/>
          <w:szCs w:val="22"/>
        </w:rPr>
        <w:t>Wzór oświadczenia stanowi Załącznik nr</w:t>
      </w:r>
      <w:r w:rsidR="00243B16" w:rsidRPr="00B06DF4">
        <w:rPr>
          <w:rFonts w:asciiTheme="minorHAnsi" w:hAnsiTheme="minorHAnsi" w:cstheme="minorHAnsi"/>
          <w:sz w:val="22"/>
          <w:szCs w:val="22"/>
        </w:rPr>
        <w:t xml:space="preserve"> </w:t>
      </w:r>
      <w:r w:rsidR="00F7223E" w:rsidRPr="00B06DF4">
        <w:rPr>
          <w:rFonts w:asciiTheme="minorHAnsi" w:hAnsiTheme="minorHAnsi" w:cstheme="minorHAnsi"/>
          <w:sz w:val="22"/>
          <w:szCs w:val="22"/>
        </w:rPr>
        <w:t>10</w:t>
      </w:r>
      <w:r w:rsidRPr="00B06DF4">
        <w:rPr>
          <w:rFonts w:asciiTheme="minorHAnsi" w:hAnsiTheme="minorHAnsi" w:cstheme="minorHAnsi"/>
          <w:sz w:val="22"/>
          <w:szCs w:val="22"/>
        </w:rPr>
        <w:t xml:space="preserve"> do SWZ.</w:t>
      </w:r>
    </w:p>
    <w:p w14:paraId="6E0CFAF4" w14:textId="77777777" w:rsidR="001F63DC" w:rsidRPr="00B06DF4" w:rsidRDefault="001F63DC" w:rsidP="00AE2F97">
      <w:pPr>
        <w:widowControl w:val="0"/>
        <w:numPr>
          <w:ilvl w:val="1"/>
          <w:numId w:val="2"/>
        </w:numPr>
        <w:spacing w:line="276" w:lineRule="auto"/>
        <w:ind w:left="709"/>
        <w:jc w:val="both"/>
        <w:rPr>
          <w:rFonts w:asciiTheme="minorHAnsi" w:hAnsiTheme="minorHAnsi" w:cstheme="minorHAnsi"/>
          <w:iCs/>
          <w:color w:val="000000"/>
          <w:spacing w:val="4"/>
          <w:sz w:val="22"/>
          <w:szCs w:val="22"/>
          <w:lang w:eastAsia="ar-SA"/>
        </w:rPr>
      </w:pPr>
      <w:r w:rsidRPr="00B06DF4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 Ewentualne zastrzeżone informacj</w:t>
      </w:r>
      <w:r w:rsidR="00A71F91" w:rsidRPr="00B06DF4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e stanowiące tajemnicę przedsię</w:t>
      </w:r>
      <w:r w:rsidRPr="00B06DF4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biorstwa </w:t>
      </w:r>
      <w:r w:rsidRPr="00B06DF4">
        <w:rPr>
          <w:rFonts w:asciiTheme="minorHAnsi" w:hAnsiTheme="minorHAnsi" w:cstheme="minorHAnsi"/>
          <w:color w:val="000000"/>
          <w:sz w:val="22"/>
          <w:szCs w:val="22"/>
        </w:rPr>
        <w:t xml:space="preserve">w rozumieniu przepisów o zwalczaniu nieuczciwej konkurencji </w:t>
      </w:r>
      <w:r w:rsidRPr="00B06DF4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- </w:t>
      </w:r>
      <w:r w:rsidRPr="00B06DF4">
        <w:rPr>
          <w:rFonts w:asciiTheme="minorHAnsi" w:hAnsiTheme="minorHAnsi" w:cstheme="minorHAnsi"/>
          <w:color w:val="000000"/>
          <w:sz w:val="22"/>
          <w:szCs w:val="22"/>
        </w:rPr>
        <w:t>wraz z uzasadnieniem –</w:t>
      </w:r>
      <w:r w:rsidRPr="00B06DF4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 zgodnie z Rozdz. 10 ust. 2 pkt 3) SWZ.  </w:t>
      </w:r>
      <w:r w:rsidRPr="00B06DF4">
        <w:rPr>
          <w:rFonts w:asciiTheme="minorHAnsi" w:hAnsiTheme="minorHAnsi" w:cstheme="minorHAnsi"/>
          <w:i/>
          <w:iCs/>
          <w:color w:val="000000"/>
          <w:sz w:val="22"/>
          <w:szCs w:val="22"/>
          <w:lang w:eastAsia="ar-SA"/>
        </w:rPr>
        <w:t>(Wykonawca nie może zastrzec informacji, o których mowa w art. 222 ust. 5 PZP)</w:t>
      </w:r>
      <w:r w:rsidRPr="00B06DF4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.</w:t>
      </w:r>
    </w:p>
    <w:p w14:paraId="0418CADD" w14:textId="02F4AB70" w:rsidR="007B73A4" w:rsidRPr="00B06DF4" w:rsidRDefault="007B73A4" w:rsidP="00AE2F97">
      <w:pPr>
        <w:widowControl w:val="0"/>
        <w:numPr>
          <w:ilvl w:val="1"/>
          <w:numId w:val="2"/>
        </w:numPr>
        <w:spacing w:line="276" w:lineRule="auto"/>
        <w:ind w:left="709"/>
        <w:jc w:val="both"/>
        <w:rPr>
          <w:rFonts w:asciiTheme="minorHAnsi" w:hAnsiTheme="minorHAnsi" w:cstheme="minorHAnsi"/>
          <w:iCs/>
          <w:spacing w:val="4"/>
          <w:sz w:val="22"/>
          <w:szCs w:val="22"/>
          <w:lang w:eastAsia="ar-SA"/>
        </w:rPr>
      </w:pPr>
      <w:r w:rsidRPr="00B06DF4">
        <w:rPr>
          <w:rFonts w:asciiTheme="minorHAnsi" w:hAnsiTheme="minorHAnsi" w:cstheme="minorHAnsi"/>
          <w:sz w:val="22"/>
          <w:szCs w:val="22"/>
        </w:rPr>
        <w:t xml:space="preserve">Oświadczenie o braku podstaw do wykluczenia  na podstawie art. 7 ust. 1 ustawy z dnia 13 kwietnia 2022r. o szczególnych rozwiązaniach w zakresie przeciwdziałania wspieraniu agresji na Ukrainę oraz służących ochronie bezpieczeństwa narodowego - </w:t>
      </w:r>
      <w:r w:rsidRPr="00B06DF4">
        <w:rPr>
          <w:rFonts w:asciiTheme="minorHAnsi" w:hAnsiTheme="minorHAnsi" w:cstheme="minorHAnsi"/>
          <w:b/>
          <w:sz w:val="22"/>
          <w:szCs w:val="22"/>
        </w:rPr>
        <w:t>załącznik nr 12 do SWZ</w:t>
      </w:r>
      <w:r w:rsidRPr="00B06DF4">
        <w:rPr>
          <w:rFonts w:asciiTheme="minorHAnsi" w:hAnsiTheme="minorHAnsi" w:cstheme="minorHAnsi"/>
          <w:sz w:val="22"/>
          <w:szCs w:val="22"/>
        </w:rPr>
        <w:t>.</w:t>
      </w:r>
    </w:p>
    <w:p w14:paraId="030461B9" w14:textId="77777777" w:rsidR="005E00DB" w:rsidRDefault="005E00DB" w:rsidP="00D66083">
      <w:pPr>
        <w:suppressAutoHyphens/>
        <w:spacing w:before="57" w:line="0" w:lineRule="atLeast"/>
        <w:ind w:left="283"/>
        <w:jc w:val="both"/>
        <w:rPr>
          <w:rFonts w:asciiTheme="minorHAnsi" w:hAnsiTheme="minorHAnsi" w:cstheme="minorHAnsi"/>
          <w:spacing w:val="-1"/>
          <w:sz w:val="18"/>
          <w:szCs w:val="18"/>
          <w:lang w:eastAsia="ar-SA"/>
        </w:rPr>
      </w:pPr>
    </w:p>
    <w:p w14:paraId="1E85532D" w14:textId="77777777" w:rsidR="002E010B" w:rsidRPr="00B06DF4" w:rsidRDefault="002E010B" w:rsidP="00D66083">
      <w:pPr>
        <w:suppressAutoHyphens/>
        <w:spacing w:before="57" w:line="0" w:lineRule="atLeast"/>
        <w:ind w:left="283"/>
        <w:jc w:val="both"/>
        <w:rPr>
          <w:rFonts w:asciiTheme="minorHAnsi" w:hAnsiTheme="minorHAnsi" w:cstheme="minorHAnsi"/>
          <w:spacing w:val="-1"/>
          <w:sz w:val="18"/>
          <w:szCs w:val="18"/>
          <w:lang w:eastAsia="ar-SA"/>
        </w:rPr>
      </w:pPr>
    </w:p>
    <w:p w14:paraId="74EE6BDF" w14:textId="77777777" w:rsidR="00D66083" w:rsidRPr="00B06DF4" w:rsidRDefault="00D66083" w:rsidP="00D66083">
      <w:pPr>
        <w:suppressAutoHyphens/>
        <w:spacing w:before="57" w:line="0" w:lineRule="atLeast"/>
        <w:jc w:val="both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lang w:eastAsia="ar-SA"/>
        </w:rPr>
        <w:t>Informacja dla Wykonawcy:</w:t>
      </w:r>
    </w:p>
    <w:p w14:paraId="35EF175D" w14:textId="6D1585A2" w:rsidR="00D66083" w:rsidRPr="00B06DF4" w:rsidRDefault="00D66083" w:rsidP="00536DA7">
      <w:pPr>
        <w:suppressAutoHyphens/>
        <w:spacing w:before="57" w:line="0" w:lineRule="atLeast"/>
        <w:jc w:val="both"/>
        <w:rPr>
          <w:rFonts w:asciiTheme="minorHAnsi" w:hAnsiTheme="minorHAnsi" w:cstheme="minorHAnsi"/>
        </w:rPr>
      </w:pPr>
      <w:r w:rsidRPr="00B06DF4">
        <w:rPr>
          <w:rFonts w:asciiTheme="minorHAnsi" w:hAnsiTheme="minorHAnsi" w:cstheme="minorHAnsi"/>
          <w:color w:val="000000"/>
          <w:spacing w:val="-1"/>
          <w:sz w:val="22"/>
          <w:szCs w:val="22"/>
          <w:lang w:eastAsia="ar-SA"/>
        </w:rPr>
        <w:lastRenderedPageBreak/>
        <w:t>Formularz oferty</w:t>
      </w:r>
      <w:r w:rsidR="004C23CE" w:rsidRPr="00B06DF4">
        <w:rPr>
          <w:rFonts w:asciiTheme="minorHAnsi" w:hAnsiTheme="minorHAnsi" w:cstheme="minorHAnsi"/>
          <w:color w:val="000000"/>
          <w:spacing w:val="-1"/>
          <w:sz w:val="22"/>
          <w:szCs w:val="22"/>
          <w:lang w:eastAsia="ar-SA"/>
        </w:rPr>
        <w:t xml:space="preserve"> wraz z załącznikami</w:t>
      </w:r>
      <w:r w:rsidRPr="00B06DF4">
        <w:rPr>
          <w:rFonts w:asciiTheme="minorHAnsi" w:hAnsiTheme="minorHAnsi" w:cstheme="minorHAnsi"/>
          <w:color w:val="000000"/>
          <w:spacing w:val="-1"/>
          <w:sz w:val="22"/>
          <w:szCs w:val="22"/>
          <w:lang w:eastAsia="ar-SA"/>
        </w:rPr>
        <w:t xml:space="preserve"> musi być opatrzony przez osobę lub osoby uprawnione do reprezentowania Wykonawcy kwalifikowanym podpisem elektronicznym, podpisem zaufanym lub podpisem osobistym i przekazany Zamawiającemu wraz z dokumentem (-</w:t>
      </w:r>
      <w:proofErr w:type="spellStart"/>
      <w:r w:rsidRPr="00B06DF4">
        <w:rPr>
          <w:rFonts w:asciiTheme="minorHAnsi" w:hAnsiTheme="minorHAnsi" w:cstheme="minorHAnsi"/>
          <w:color w:val="000000"/>
          <w:spacing w:val="-1"/>
          <w:sz w:val="22"/>
          <w:szCs w:val="22"/>
          <w:lang w:eastAsia="ar-SA"/>
        </w:rPr>
        <w:t>ami</w:t>
      </w:r>
      <w:proofErr w:type="spellEnd"/>
      <w:r w:rsidRPr="00B06DF4">
        <w:rPr>
          <w:rFonts w:asciiTheme="minorHAnsi" w:hAnsiTheme="minorHAnsi" w:cstheme="minorHAnsi"/>
          <w:color w:val="000000"/>
          <w:spacing w:val="-1"/>
          <w:sz w:val="22"/>
          <w:szCs w:val="22"/>
          <w:lang w:eastAsia="ar-SA"/>
        </w:rPr>
        <w:t xml:space="preserve">) potwierdzającym(i) prawo do reprezentacji Wykonawcy przez </w:t>
      </w:r>
      <w:proofErr w:type="spellStart"/>
      <w:r w:rsidRPr="00B06DF4">
        <w:rPr>
          <w:rFonts w:asciiTheme="minorHAnsi" w:hAnsiTheme="minorHAnsi" w:cstheme="minorHAnsi"/>
          <w:color w:val="000000"/>
          <w:spacing w:val="-1"/>
          <w:sz w:val="22"/>
          <w:szCs w:val="22"/>
          <w:lang w:eastAsia="ar-SA"/>
        </w:rPr>
        <w:t>osob</w:t>
      </w:r>
      <w:proofErr w:type="spellEnd"/>
      <w:r w:rsidRPr="00B06DF4">
        <w:rPr>
          <w:rFonts w:asciiTheme="minorHAnsi" w:hAnsiTheme="minorHAnsi" w:cstheme="minorHAnsi"/>
          <w:color w:val="000000"/>
          <w:spacing w:val="-1"/>
          <w:sz w:val="22"/>
          <w:szCs w:val="22"/>
          <w:lang w:eastAsia="ar-SA"/>
        </w:rPr>
        <w:t>(y)ę podpisując(e)ą ofertę.</w:t>
      </w:r>
    </w:p>
    <w:p w14:paraId="30601DBB" w14:textId="77777777" w:rsidR="00D66083" w:rsidRPr="00B06DF4" w:rsidRDefault="00D66083" w:rsidP="008E18C4">
      <w:pPr>
        <w:pStyle w:val="Tekstpodstawowy"/>
        <w:spacing w:line="360" w:lineRule="auto"/>
        <w:rPr>
          <w:rFonts w:asciiTheme="minorHAnsi" w:hAnsiTheme="minorHAnsi" w:cstheme="minorHAnsi"/>
          <w:sz w:val="20"/>
        </w:rPr>
      </w:pPr>
    </w:p>
    <w:sectPr w:rsidR="00D66083" w:rsidRPr="00B06DF4" w:rsidSect="00D9781F">
      <w:footerReference w:type="default" r:id="rId9"/>
      <w:pgSz w:w="11906" w:h="16838"/>
      <w:pgMar w:top="1247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1BA03B" w14:textId="77777777" w:rsidR="001E1F5C" w:rsidRDefault="001E1F5C" w:rsidP="008E18C4">
      <w:r>
        <w:separator/>
      </w:r>
    </w:p>
  </w:endnote>
  <w:endnote w:type="continuationSeparator" w:id="0">
    <w:p w14:paraId="6BF89427" w14:textId="77777777" w:rsidR="001E1F5C" w:rsidRDefault="001E1F5C" w:rsidP="008E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rebuchet MS" w:hAnsi="Trebuchet MS"/>
        <w:sz w:val="16"/>
      </w:rPr>
      <w:id w:val="-475379177"/>
      <w:docPartObj>
        <w:docPartGallery w:val="Page Numbers (Bottom of Page)"/>
        <w:docPartUnique/>
      </w:docPartObj>
    </w:sdtPr>
    <w:sdtEndPr/>
    <w:sdtContent>
      <w:p w14:paraId="4870A35B" w14:textId="38EFBC13" w:rsidR="00697DD3" w:rsidRPr="00697DD3" w:rsidRDefault="00697DD3" w:rsidP="00697DD3">
        <w:pPr>
          <w:pStyle w:val="Stopka"/>
          <w:tabs>
            <w:tab w:val="clear" w:pos="4536"/>
            <w:tab w:val="clear" w:pos="9072"/>
            <w:tab w:val="left" w:pos="3195"/>
            <w:tab w:val="right" w:pos="8368"/>
          </w:tabs>
          <w:ind w:right="360"/>
          <w:rPr>
            <w:rFonts w:ascii="Calibri" w:hAnsi="Calibri" w:cs="Calibri"/>
            <w:sz w:val="16"/>
            <w:szCs w:val="16"/>
          </w:rPr>
        </w:pPr>
        <w:r w:rsidRPr="00697DD3">
          <w:rPr>
            <w:rFonts w:ascii="Calibri" w:hAnsi="Calibri" w:cs="Calibri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68D0FB46" wp14:editId="24B67BA9">
                  <wp:simplePos x="0" y="0"/>
                  <wp:positionH relativeFrom="margin">
                    <wp:posOffset>5303</wp:posOffset>
                  </wp:positionH>
                  <wp:positionV relativeFrom="paragraph">
                    <wp:posOffset>48146</wp:posOffset>
                  </wp:positionV>
                  <wp:extent cx="5772183" cy="0"/>
                  <wp:effectExtent l="0" t="19050" r="19050" b="19050"/>
                  <wp:wrapNone/>
                  <wp:docPr id="3" name="Łącznik prosty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772183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line w14:anchorId="47B7808B" id="Łącznik prosty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4pt,3.8pt" to="454.9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" strokecolor="windowText" strokeweight="2.25pt">
                  <v:stroke joinstyle="miter"/>
                  <w10:wrap anchorx="margin"/>
                </v:line>
              </w:pict>
            </mc:Fallback>
          </mc:AlternateContent>
        </w:r>
        <w:r w:rsidRPr="00697DD3">
          <w:rPr>
            <w:rFonts w:ascii="Calibri" w:hAnsi="Calibri" w:cs="Calibri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98CDE41" wp14:editId="08689832">
                  <wp:simplePos x="0" y="0"/>
                  <wp:positionH relativeFrom="margin">
                    <wp:align>left</wp:align>
                  </wp:positionH>
                  <wp:positionV relativeFrom="paragraph">
                    <wp:posOffset>317</wp:posOffset>
                  </wp:positionV>
                  <wp:extent cx="5758180" cy="0"/>
                  <wp:effectExtent l="0" t="0" r="0" b="0"/>
                  <wp:wrapNone/>
                  <wp:docPr id="4" name="Łącznik prosty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75818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line w14:anchorId="2DEFE464" id="Łącznik prosty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0" to="453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" strokecolor="#ed7d31" strokeweight="1pt">
                  <v:stroke joinstyle="miter"/>
                  <w10:wrap anchorx="margin"/>
                </v:line>
              </w:pict>
            </mc:Fallback>
          </mc:AlternateContent>
        </w:r>
      </w:p>
      <w:p w14:paraId="7A4ECD45" w14:textId="77777777" w:rsidR="00733308" w:rsidRDefault="00733308" w:rsidP="00733308">
        <w:pPr>
          <w:pStyle w:val="Stopka"/>
          <w:tabs>
            <w:tab w:val="clear" w:pos="9072"/>
            <w:tab w:val="left" w:pos="5644"/>
            <w:tab w:val="right" w:pos="9070"/>
          </w:tabs>
          <w:rPr>
            <w:rFonts w:ascii="Trebuchet MS" w:hAnsi="Trebuchet MS"/>
            <w:sz w:val="16"/>
          </w:rPr>
        </w:pPr>
        <w:r>
          <w:rPr>
            <w:rFonts w:ascii="Trebuchet MS" w:hAnsi="Trebuchet MS"/>
            <w:sz w:val="16"/>
          </w:rPr>
          <w:tab/>
        </w:r>
        <w:r>
          <w:rPr>
            <w:rFonts w:ascii="Trebuchet MS" w:hAnsi="Trebuchet MS"/>
            <w:sz w:val="16"/>
          </w:rPr>
          <w:tab/>
        </w:r>
      </w:p>
      <w:p w14:paraId="0DCAAB17" w14:textId="7B2FF820" w:rsidR="00BF1BCA" w:rsidRPr="00282946" w:rsidRDefault="00733308" w:rsidP="00733308">
        <w:pPr>
          <w:pStyle w:val="Stopka"/>
          <w:tabs>
            <w:tab w:val="clear" w:pos="9072"/>
            <w:tab w:val="left" w:pos="5644"/>
            <w:tab w:val="right" w:pos="9070"/>
          </w:tabs>
          <w:jc w:val="right"/>
          <w:rPr>
            <w:rFonts w:ascii="Trebuchet MS" w:hAnsi="Trebuchet MS"/>
            <w:sz w:val="16"/>
          </w:rPr>
        </w:pPr>
        <w:r>
          <w:rPr>
            <w:rFonts w:ascii="Trebuchet MS" w:hAnsi="Trebuchet MS"/>
            <w:sz w:val="16"/>
          </w:rPr>
          <w:tab/>
        </w:r>
        <w:r w:rsidR="00BF1BCA" w:rsidRPr="00282946">
          <w:rPr>
            <w:rFonts w:ascii="Trebuchet MS" w:hAnsi="Trebuchet MS"/>
            <w:sz w:val="16"/>
          </w:rPr>
          <w:fldChar w:fldCharType="begin"/>
        </w:r>
        <w:r w:rsidR="00BF1BCA" w:rsidRPr="00282946">
          <w:rPr>
            <w:rFonts w:ascii="Trebuchet MS" w:hAnsi="Trebuchet MS"/>
            <w:sz w:val="16"/>
          </w:rPr>
          <w:instrText>PAGE   \* MERGEFORMAT</w:instrText>
        </w:r>
        <w:r w:rsidR="00BF1BCA" w:rsidRPr="00282946">
          <w:rPr>
            <w:rFonts w:ascii="Trebuchet MS" w:hAnsi="Trebuchet MS"/>
            <w:sz w:val="16"/>
          </w:rPr>
          <w:fldChar w:fldCharType="separate"/>
        </w:r>
        <w:r w:rsidR="0026261B">
          <w:rPr>
            <w:rFonts w:ascii="Trebuchet MS" w:hAnsi="Trebuchet MS"/>
            <w:noProof/>
            <w:sz w:val="16"/>
          </w:rPr>
          <w:t>1</w:t>
        </w:r>
        <w:r w:rsidR="00BF1BCA" w:rsidRPr="00282946">
          <w:rPr>
            <w:rFonts w:ascii="Trebuchet MS" w:hAnsi="Trebuchet MS"/>
            <w:sz w:val="16"/>
          </w:rPr>
          <w:fldChar w:fldCharType="end"/>
        </w:r>
      </w:p>
    </w:sdtContent>
  </w:sdt>
  <w:p w14:paraId="331239D1" w14:textId="2104FB28" w:rsidR="00BF1BCA" w:rsidRPr="00B13A6F" w:rsidRDefault="00B13A6F" w:rsidP="00697DD3">
    <w:pPr>
      <w:pStyle w:val="Stopka"/>
      <w:tabs>
        <w:tab w:val="clear" w:pos="4536"/>
      </w:tabs>
      <w:jc w:val="right"/>
      <w:rPr>
        <w:rFonts w:asciiTheme="minorHAnsi" w:hAnsiTheme="minorHAnsi" w:cstheme="minorHAnsi"/>
        <w:b/>
        <w:bCs/>
      </w:rPr>
    </w:pPr>
    <w:r w:rsidRPr="006A2917">
      <w:rPr>
        <w:rFonts w:asciiTheme="minorHAnsi" w:hAnsiTheme="minorHAnsi" w:cstheme="minorHAnsi"/>
        <w:b/>
        <w:bCs/>
      </w:rPr>
      <w:t>TP/</w:t>
    </w:r>
    <w:r w:rsidR="001608C6">
      <w:rPr>
        <w:rFonts w:asciiTheme="minorHAnsi" w:hAnsiTheme="minorHAnsi" w:cstheme="minorHAnsi"/>
        <w:b/>
        <w:bCs/>
      </w:rPr>
      <w:t>4</w:t>
    </w:r>
    <w:r w:rsidRPr="006A2917">
      <w:rPr>
        <w:rFonts w:asciiTheme="minorHAnsi" w:hAnsiTheme="minorHAnsi" w:cstheme="minorHAnsi"/>
        <w:b/>
        <w:bCs/>
      </w:rPr>
      <w:t>/202</w:t>
    </w:r>
    <w:r w:rsidR="001608C6">
      <w:rPr>
        <w:rFonts w:asciiTheme="minorHAnsi" w:hAnsiTheme="minorHAnsi" w:cstheme="minorHAnsi"/>
        <w:b/>
        <w:bCs/>
      </w:rPr>
      <w:t>6</w:t>
    </w:r>
    <w:r w:rsidR="00697DD3">
      <w:rPr>
        <w:rFonts w:asciiTheme="minorHAnsi" w:hAnsiTheme="minorHAnsi" w:cstheme="minorHAnsi"/>
        <w:b/>
        <w:bCs/>
      </w:rPr>
      <w:tab/>
    </w:r>
    <w:r w:rsidR="00697DD3" w:rsidRPr="00697DD3">
      <w:rPr>
        <w:noProof/>
        <w:sz w:val="24"/>
        <w:szCs w:val="24"/>
      </w:rPr>
      <w:drawing>
        <wp:inline distT="0" distB="0" distL="0" distR="0" wp14:anchorId="13FE6966" wp14:editId="221E2F18">
          <wp:extent cx="569012" cy="179070"/>
          <wp:effectExtent l="0" t="0" r="2540" b="0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a4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997" cy="1837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E2288" w14:textId="77777777" w:rsidR="001E1F5C" w:rsidRDefault="001E1F5C" w:rsidP="008E18C4">
      <w:r>
        <w:separator/>
      </w:r>
    </w:p>
  </w:footnote>
  <w:footnote w:type="continuationSeparator" w:id="0">
    <w:p w14:paraId="02D9B672" w14:textId="77777777" w:rsidR="001E1F5C" w:rsidRDefault="001E1F5C" w:rsidP="008E18C4">
      <w:r>
        <w:continuationSeparator/>
      </w:r>
    </w:p>
  </w:footnote>
  <w:footnote w:id="1">
    <w:p w14:paraId="4DFC161E" w14:textId="77777777" w:rsidR="00BF1BCA" w:rsidRPr="008405E9" w:rsidRDefault="00BF1BCA" w:rsidP="008405E9">
      <w:pPr>
        <w:pStyle w:val="Tekstprzypisudolnego"/>
        <w:spacing w:line="312" w:lineRule="auto"/>
        <w:ind w:left="142" w:hanging="142"/>
        <w:jc w:val="both"/>
        <w:rPr>
          <w:rStyle w:val="DeltaViewInsertion"/>
          <w:rFonts w:asciiTheme="minorHAnsi" w:hAnsiTheme="minorHAnsi" w:cstheme="minorHAnsi"/>
          <w:b w:val="0"/>
          <w:iCs/>
          <w:sz w:val="18"/>
          <w:szCs w:val="18"/>
        </w:rPr>
      </w:pPr>
      <w:r w:rsidRPr="008405E9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8405E9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405E9">
        <w:rPr>
          <w:rStyle w:val="DeltaViewInsertion"/>
          <w:rFonts w:asciiTheme="minorHAnsi" w:hAnsiTheme="minorHAnsi" w:cstheme="minorHAnsi"/>
          <w:b w:val="0"/>
          <w:iCs/>
          <w:sz w:val="18"/>
          <w:szCs w:val="18"/>
          <w:u w:val="single"/>
        </w:rPr>
        <w:t>Mikroprzedsiębiorstwo:</w:t>
      </w:r>
      <w:r w:rsidRPr="008405E9">
        <w:rPr>
          <w:rStyle w:val="DeltaViewInsertion"/>
          <w:rFonts w:asciiTheme="minorHAnsi" w:hAnsiTheme="minorHAnsi" w:cstheme="minorHAnsi"/>
          <w:b w:val="0"/>
          <w:iCs/>
          <w:sz w:val="18"/>
          <w:szCs w:val="18"/>
        </w:rPr>
        <w:t xml:space="preserve"> przedsiębiorstwo, które zatrudnia mniej niż 10 osób i którego roczny obrót lub roczna suma bilansowa nie przekracza 2 milionów EUR.</w:t>
      </w:r>
    </w:p>
    <w:p w14:paraId="5AE96A98" w14:textId="77777777" w:rsidR="00BF1BCA" w:rsidRPr="008405E9" w:rsidRDefault="00BF1BCA" w:rsidP="008405E9">
      <w:pPr>
        <w:pStyle w:val="Tekstprzypisudolnego"/>
        <w:spacing w:line="312" w:lineRule="auto"/>
        <w:ind w:left="142"/>
        <w:jc w:val="both"/>
        <w:rPr>
          <w:rStyle w:val="DeltaViewInsertion"/>
          <w:rFonts w:asciiTheme="minorHAnsi" w:hAnsiTheme="minorHAnsi" w:cstheme="minorHAnsi"/>
          <w:b w:val="0"/>
          <w:iCs/>
          <w:sz w:val="18"/>
          <w:szCs w:val="18"/>
        </w:rPr>
      </w:pPr>
      <w:r w:rsidRPr="008405E9">
        <w:rPr>
          <w:rStyle w:val="DeltaViewInsertion"/>
          <w:rFonts w:asciiTheme="minorHAnsi" w:hAnsiTheme="minorHAnsi" w:cstheme="minorHAnsi"/>
          <w:b w:val="0"/>
          <w:iCs/>
          <w:sz w:val="18"/>
          <w:szCs w:val="18"/>
          <w:u w:val="single"/>
        </w:rPr>
        <w:t>Małe przedsiębiorstwo</w:t>
      </w:r>
      <w:r w:rsidRPr="008405E9">
        <w:rPr>
          <w:rStyle w:val="DeltaViewInsertion"/>
          <w:rFonts w:asciiTheme="minorHAnsi" w:hAnsiTheme="minorHAnsi" w:cstheme="minorHAnsi"/>
          <w:b w:val="0"/>
          <w:iCs/>
          <w:sz w:val="18"/>
          <w:szCs w:val="18"/>
        </w:rPr>
        <w:t>: przedsiębiorstwo, które zatrudnia mniej niż 50 osób i którego roczny obrót lub roczna suma bilansowa nie przekracza 10 milionów EUR.</w:t>
      </w:r>
    </w:p>
    <w:p w14:paraId="47AB200F" w14:textId="77777777" w:rsidR="00BF1BCA" w:rsidRPr="008405E9" w:rsidRDefault="00BF1BCA" w:rsidP="008405E9">
      <w:pPr>
        <w:pStyle w:val="Tekstprzypisudolnego"/>
        <w:spacing w:line="312" w:lineRule="auto"/>
        <w:ind w:left="142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8405E9">
        <w:rPr>
          <w:rStyle w:val="DeltaViewInsertion"/>
          <w:rFonts w:asciiTheme="minorHAnsi" w:hAnsiTheme="minorHAnsi" w:cstheme="minorHAnsi"/>
          <w:b w:val="0"/>
          <w:iCs/>
          <w:sz w:val="18"/>
          <w:szCs w:val="18"/>
          <w:u w:val="single"/>
        </w:rPr>
        <w:t>Średnie przedsiębiorstwo</w:t>
      </w:r>
      <w:r w:rsidRPr="008405E9">
        <w:rPr>
          <w:rStyle w:val="DeltaViewInsertion"/>
          <w:rFonts w:asciiTheme="minorHAnsi" w:hAnsiTheme="minorHAnsi" w:cstheme="minorHAnsi"/>
          <w:b w:val="0"/>
          <w:iCs/>
          <w:sz w:val="18"/>
          <w:szCs w:val="18"/>
        </w:rPr>
        <w:t>: przedsiębiorstwa, które nie są mikroprzedsiębiorstwami ani małymi przedsiębiorstwami</w:t>
      </w:r>
      <w:r w:rsidRPr="008405E9">
        <w:rPr>
          <w:rFonts w:asciiTheme="minorHAnsi" w:hAnsiTheme="minorHAnsi" w:cstheme="minorHAnsi"/>
          <w:i/>
          <w:iCs/>
          <w:sz w:val="18"/>
          <w:szCs w:val="18"/>
        </w:rPr>
        <w:t xml:space="preserve"> i które zatrudniają mniej niż 250 osób i których roczny obrót nie przekracza 50 milionów EUR lub roczna suma bilansowa nie przekracza 43 milionów EUR.</w:t>
      </w:r>
    </w:p>
    <w:p w14:paraId="0DA4B3D5" w14:textId="0AF9CD4C" w:rsidR="00BF1BCA" w:rsidRPr="008405E9" w:rsidRDefault="00BF1BCA">
      <w:pPr>
        <w:pStyle w:val="Tekstprzypisudolnego"/>
        <w:rPr>
          <w:rFonts w:asciiTheme="minorHAnsi" w:hAnsiTheme="minorHAnsi" w:cstheme="minorHAnsi"/>
          <w:sz w:val="18"/>
          <w:szCs w:val="18"/>
        </w:rPr>
      </w:pPr>
    </w:p>
  </w:footnote>
  <w:footnote w:id="2">
    <w:p w14:paraId="6335B262" w14:textId="77777777" w:rsidR="00BF1BCA" w:rsidRPr="00C26B02" w:rsidRDefault="00BF1BCA" w:rsidP="008405E9">
      <w:pPr>
        <w:pStyle w:val="Tekstprzypisudolnego"/>
        <w:spacing w:line="312" w:lineRule="auto"/>
        <w:ind w:left="142" w:hanging="142"/>
        <w:jc w:val="both"/>
        <w:rPr>
          <w:rStyle w:val="Odwoanieprzypisudolnego"/>
          <w:i/>
          <w:iCs/>
          <w:sz w:val="18"/>
          <w:szCs w:val="18"/>
          <w:vertAlign w:val="baseline"/>
        </w:rPr>
      </w:pPr>
      <w:r w:rsidRPr="008405E9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8405E9">
        <w:rPr>
          <w:rStyle w:val="Odwoanieprzypisudolnego"/>
          <w:i/>
          <w:iCs/>
        </w:rPr>
        <w:t xml:space="preserve"> </w:t>
      </w:r>
      <w:r w:rsidRPr="00C26B02">
        <w:rPr>
          <w:rStyle w:val="Odwoanieprzypisudolnego"/>
          <w:iCs/>
          <w:sz w:val="18"/>
          <w:szCs w:val="18"/>
          <w:vertAlign w:val="baseline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  <w:p w14:paraId="74CC03F9" w14:textId="1E094DAB" w:rsidR="00BF1BCA" w:rsidRDefault="00BF1BCA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eastAsia="Times New Roman" w:cs="Times New Roman"/>
        <w:b w:val="0"/>
        <w:bCs w:val="0"/>
        <w:i w:val="0"/>
        <w:iCs w:val="0"/>
        <w:spacing w:val="-2"/>
        <w:kern w:val="1"/>
        <w:sz w:val="22"/>
        <w:szCs w:val="22"/>
        <w:highlight w:val="white"/>
        <w:lang w:val="pl-PL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8"/>
      <w:numFmt w:val="decimal"/>
      <w:suff w:val="space"/>
      <w:lvlText w:val="%1."/>
      <w:lvlJc w:val="left"/>
      <w:rPr>
        <w:rFonts w:ascii="Arial" w:eastAsia="Times New Roman" w:hAnsi="Arial" w:cs="Times New Roman"/>
        <w:b w:val="0"/>
        <w:bCs w:val="0"/>
        <w:i w:val="0"/>
        <w:iCs w:val="0"/>
        <w:strike w:val="0"/>
        <w:dstrike w:val="0"/>
        <w:color w:val="000000"/>
        <w:spacing w:val="4"/>
        <w:kern w:val="1"/>
        <w:sz w:val="22"/>
        <w:szCs w:val="22"/>
        <w:highlight w:val="white"/>
        <w:em w:val="none"/>
        <w:lang w:val="pl-PL" w:eastAsia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1.%2."/>
      <w:lvlJc w:val="left"/>
      <w:rPr>
        <w:rFonts w:ascii="Arial" w:eastAsia="Times New Roman" w:hAnsi="Arial" w:cs="Times New Roman"/>
        <w:b w:val="0"/>
        <w:bCs w:val="0"/>
        <w:i w:val="0"/>
        <w:iCs w:val="0"/>
        <w:strike w:val="0"/>
        <w:dstrike w:val="0"/>
        <w:color w:val="000000"/>
        <w:spacing w:val="4"/>
        <w:kern w:val="1"/>
        <w:sz w:val="22"/>
        <w:szCs w:val="22"/>
        <w:highlight w:val="white"/>
        <w:em w:val="none"/>
        <w:lang w:val="pl-PL" w:eastAsia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suff w:val="space"/>
      <w:lvlText w:val="%3)"/>
      <w:lvlJc w:val="left"/>
      <w:rPr>
        <w:rFonts w:ascii="Arial" w:eastAsia="Times New Roman" w:hAnsi="Arial" w:cs="Times New Roman"/>
        <w:b w:val="0"/>
        <w:bCs w:val="0"/>
        <w:i w:val="0"/>
        <w:iCs w:val="0"/>
        <w:strike w:val="0"/>
        <w:dstrike w:val="0"/>
        <w:color w:val="000000"/>
        <w:spacing w:val="4"/>
        <w:kern w:val="1"/>
        <w:sz w:val="22"/>
        <w:szCs w:val="22"/>
        <w:highlight w:val="white"/>
        <w:em w:val="none"/>
        <w:lang w:val="pl-PL" w:eastAsia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1.%4."/>
      <w:lvlJc w:val="left"/>
      <w:pPr>
        <w:tabs>
          <w:tab w:val="num" w:pos="0"/>
        </w:tabs>
        <w:ind w:left="1800" w:hanging="360"/>
      </w:pPr>
      <w:rPr>
        <w:rFonts w:eastAsia="Times New Roman" w:cs="Arial"/>
        <w:b/>
        <w:bCs/>
        <w:i w:val="0"/>
        <w:iCs w:val="0"/>
        <w:spacing w:val="-2"/>
        <w:kern w:val="1"/>
        <w:sz w:val="22"/>
        <w:szCs w:val="22"/>
        <w:highlight w:val="white"/>
        <w:lang w:val="pl-PL" w:eastAsia="pl-PL" w:bidi="ar-SA"/>
      </w:rPr>
    </w:lvl>
    <w:lvl w:ilvl="4">
      <w:start w:val="1"/>
      <w:numFmt w:val="lowerLetter"/>
      <w:lvlText w:val="%5)"/>
      <w:lvlJc w:val="left"/>
      <w:rPr>
        <w:rFonts w:ascii="Arial" w:eastAsia="Times New Roman" w:hAnsi="Arial" w:cs="Times New Roman"/>
        <w:b/>
        <w:bCs/>
        <w:i w:val="0"/>
        <w:iCs w:val="0"/>
        <w:strike w:val="0"/>
        <w:dstrike w:val="0"/>
        <w:color w:val="000000"/>
        <w:spacing w:val="4"/>
        <w:kern w:val="1"/>
        <w:sz w:val="22"/>
        <w:szCs w:val="22"/>
        <w:highlight w:val="white"/>
        <w:em w:val="none"/>
        <w:lang w:val="pl-PL" w:eastAsia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1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1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1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1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5"/>
        </w:tabs>
        <w:ind w:left="725" w:hanging="360"/>
      </w:pPr>
    </w:lvl>
    <w:lvl w:ilvl="1">
      <w:start w:val="1"/>
      <w:numFmt w:val="decimal"/>
      <w:lvlText w:val="%2."/>
      <w:lvlJc w:val="left"/>
      <w:pPr>
        <w:tabs>
          <w:tab w:val="num" w:pos="1085"/>
        </w:tabs>
        <w:ind w:left="1085" w:hanging="360"/>
      </w:pPr>
    </w:lvl>
    <w:lvl w:ilvl="2">
      <w:start w:val="1"/>
      <w:numFmt w:val="decimal"/>
      <w:lvlText w:val="%3."/>
      <w:lvlJc w:val="left"/>
      <w:pPr>
        <w:tabs>
          <w:tab w:val="num" w:pos="1445"/>
        </w:tabs>
        <w:ind w:left="1445" w:hanging="360"/>
      </w:pPr>
    </w:lvl>
    <w:lvl w:ilvl="3">
      <w:start w:val="1"/>
      <w:numFmt w:val="decimal"/>
      <w:lvlText w:val="%4."/>
      <w:lvlJc w:val="left"/>
      <w:pPr>
        <w:tabs>
          <w:tab w:val="num" w:pos="1805"/>
        </w:tabs>
        <w:ind w:left="1805" w:hanging="360"/>
      </w:pPr>
    </w:lvl>
    <w:lvl w:ilvl="4">
      <w:start w:val="1"/>
      <w:numFmt w:val="decimal"/>
      <w:lvlText w:val="%5."/>
      <w:lvlJc w:val="left"/>
      <w:pPr>
        <w:tabs>
          <w:tab w:val="num" w:pos="2165"/>
        </w:tabs>
        <w:ind w:left="2165" w:hanging="360"/>
      </w:pPr>
    </w:lvl>
    <w:lvl w:ilvl="5">
      <w:start w:val="1"/>
      <w:numFmt w:val="decimal"/>
      <w:lvlText w:val="%6."/>
      <w:lvlJc w:val="left"/>
      <w:pPr>
        <w:tabs>
          <w:tab w:val="num" w:pos="2525"/>
        </w:tabs>
        <w:ind w:left="2525" w:hanging="360"/>
      </w:pPr>
    </w:lvl>
    <w:lvl w:ilvl="6">
      <w:start w:val="1"/>
      <w:numFmt w:val="decimal"/>
      <w:lvlText w:val="%7."/>
      <w:lvlJc w:val="left"/>
      <w:pPr>
        <w:tabs>
          <w:tab w:val="num" w:pos="2885"/>
        </w:tabs>
        <w:ind w:left="2885" w:hanging="360"/>
      </w:pPr>
    </w:lvl>
    <w:lvl w:ilvl="7">
      <w:start w:val="1"/>
      <w:numFmt w:val="decimal"/>
      <w:lvlText w:val="%8."/>
      <w:lvlJc w:val="left"/>
      <w:pPr>
        <w:tabs>
          <w:tab w:val="num" w:pos="3245"/>
        </w:tabs>
        <w:ind w:left="3245" w:hanging="360"/>
      </w:pPr>
    </w:lvl>
    <w:lvl w:ilvl="8">
      <w:start w:val="1"/>
      <w:numFmt w:val="decimal"/>
      <w:lvlText w:val="%9."/>
      <w:lvlJc w:val="left"/>
      <w:pPr>
        <w:tabs>
          <w:tab w:val="num" w:pos="3605"/>
        </w:tabs>
        <w:ind w:left="3605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0D1E94"/>
    <w:multiLevelType w:val="hybridMultilevel"/>
    <w:tmpl w:val="C22CB946"/>
    <w:lvl w:ilvl="0" w:tplc="A36264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3B2D808">
      <w:start w:val="1"/>
      <w:numFmt w:val="decimal"/>
      <w:lvlText w:val="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C607C"/>
    <w:multiLevelType w:val="hybridMultilevel"/>
    <w:tmpl w:val="041CF46A"/>
    <w:lvl w:ilvl="0" w:tplc="41F81CD4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7084E"/>
    <w:multiLevelType w:val="multilevel"/>
    <w:tmpl w:val="6F3A5CA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/>
        <w:sz w:val="20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7BC263C"/>
    <w:multiLevelType w:val="hybridMultilevel"/>
    <w:tmpl w:val="6F188528"/>
    <w:lvl w:ilvl="0" w:tplc="809EBBC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8C4"/>
    <w:rsid w:val="00017FD7"/>
    <w:rsid w:val="00032877"/>
    <w:rsid w:val="00043CCB"/>
    <w:rsid w:val="000526C7"/>
    <w:rsid w:val="00056819"/>
    <w:rsid w:val="00070D3F"/>
    <w:rsid w:val="000730D2"/>
    <w:rsid w:val="000B40D4"/>
    <w:rsid w:val="000C721C"/>
    <w:rsid w:val="000C7B20"/>
    <w:rsid w:val="000D06C2"/>
    <w:rsid w:val="000D5D18"/>
    <w:rsid w:val="000E37A8"/>
    <w:rsid w:val="000E78A4"/>
    <w:rsid w:val="000E7F3E"/>
    <w:rsid w:val="00104A1A"/>
    <w:rsid w:val="00107416"/>
    <w:rsid w:val="00114EAF"/>
    <w:rsid w:val="00122C25"/>
    <w:rsid w:val="00142165"/>
    <w:rsid w:val="001608C6"/>
    <w:rsid w:val="00186AD9"/>
    <w:rsid w:val="001919F7"/>
    <w:rsid w:val="00196B00"/>
    <w:rsid w:val="001978A5"/>
    <w:rsid w:val="001A1A29"/>
    <w:rsid w:val="001C0D90"/>
    <w:rsid w:val="001E1F5C"/>
    <w:rsid w:val="001E3E86"/>
    <w:rsid w:val="001E46B3"/>
    <w:rsid w:val="001E7E88"/>
    <w:rsid w:val="001F4C74"/>
    <w:rsid w:val="001F63DC"/>
    <w:rsid w:val="002051B8"/>
    <w:rsid w:val="002058A1"/>
    <w:rsid w:val="00205D5D"/>
    <w:rsid w:val="002177E1"/>
    <w:rsid w:val="00231D38"/>
    <w:rsid w:val="00243120"/>
    <w:rsid w:val="00243B16"/>
    <w:rsid w:val="0024499D"/>
    <w:rsid w:val="0025170C"/>
    <w:rsid w:val="00255AA2"/>
    <w:rsid w:val="002601E5"/>
    <w:rsid w:val="00262417"/>
    <w:rsid w:val="0026261B"/>
    <w:rsid w:val="00262FC8"/>
    <w:rsid w:val="0028102B"/>
    <w:rsid w:val="00282946"/>
    <w:rsid w:val="00282B03"/>
    <w:rsid w:val="00286DED"/>
    <w:rsid w:val="002929FE"/>
    <w:rsid w:val="00293F0F"/>
    <w:rsid w:val="002B3FA6"/>
    <w:rsid w:val="002B785B"/>
    <w:rsid w:val="002C6837"/>
    <w:rsid w:val="002D2DA9"/>
    <w:rsid w:val="002E010B"/>
    <w:rsid w:val="00302A22"/>
    <w:rsid w:val="003319E5"/>
    <w:rsid w:val="0035054F"/>
    <w:rsid w:val="00360A6D"/>
    <w:rsid w:val="00375456"/>
    <w:rsid w:val="00381250"/>
    <w:rsid w:val="003834FE"/>
    <w:rsid w:val="003934C1"/>
    <w:rsid w:val="003A07BD"/>
    <w:rsid w:val="003A1775"/>
    <w:rsid w:val="003B3524"/>
    <w:rsid w:val="003B5D1A"/>
    <w:rsid w:val="003C0D70"/>
    <w:rsid w:val="003D449C"/>
    <w:rsid w:val="003E5E12"/>
    <w:rsid w:val="003E6356"/>
    <w:rsid w:val="003F05FD"/>
    <w:rsid w:val="003F588A"/>
    <w:rsid w:val="003F5E26"/>
    <w:rsid w:val="003F623D"/>
    <w:rsid w:val="004064B6"/>
    <w:rsid w:val="00413172"/>
    <w:rsid w:val="00415A48"/>
    <w:rsid w:val="0041757D"/>
    <w:rsid w:val="00424A1B"/>
    <w:rsid w:val="004365A3"/>
    <w:rsid w:val="00440B50"/>
    <w:rsid w:val="00440FBC"/>
    <w:rsid w:val="004416E8"/>
    <w:rsid w:val="00453FE9"/>
    <w:rsid w:val="00457E49"/>
    <w:rsid w:val="0047215B"/>
    <w:rsid w:val="00475A6B"/>
    <w:rsid w:val="004779DF"/>
    <w:rsid w:val="0048454D"/>
    <w:rsid w:val="00484DF0"/>
    <w:rsid w:val="004A5779"/>
    <w:rsid w:val="004C23CE"/>
    <w:rsid w:val="004C585C"/>
    <w:rsid w:val="004C5AD9"/>
    <w:rsid w:val="004D2D5B"/>
    <w:rsid w:val="004D7349"/>
    <w:rsid w:val="004E752D"/>
    <w:rsid w:val="004F6E33"/>
    <w:rsid w:val="00500B2A"/>
    <w:rsid w:val="005159CC"/>
    <w:rsid w:val="00522E20"/>
    <w:rsid w:val="00525ABC"/>
    <w:rsid w:val="00526D19"/>
    <w:rsid w:val="00527CA6"/>
    <w:rsid w:val="00531A97"/>
    <w:rsid w:val="005367B3"/>
    <w:rsid w:val="00536DA7"/>
    <w:rsid w:val="00547FEF"/>
    <w:rsid w:val="0056098E"/>
    <w:rsid w:val="005674C3"/>
    <w:rsid w:val="00571751"/>
    <w:rsid w:val="00575091"/>
    <w:rsid w:val="00575E74"/>
    <w:rsid w:val="00580925"/>
    <w:rsid w:val="005857E6"/>
    <w:rsid w:val="005B3FC7"/>
    <w:rsid w:val="005D0820"/>
    <w:rsid w:val="005D7BB5"/>
    <w:rsid w:val="005E00DB"/>
    <w:rsid w:val="005E24E3"/>
    <w:rsid w:val="0060069D"/>
    <w:rsid w:val="00607B9E"/>
    <w:rsid w:val="0061664E"/>
    <w:rsid w:val="00620B19"/>
    <w:rsid w:val="0063149A"/>
    <w:rsid w:val="00644E37"/>
    <w:rsid w:val="00645DCA"/>
    <w:rsid w:val="00651C8E"/>
    <w:rsid w:val="00664F5A"/>
    <w:rsid w:val="006654DC"/>
    <w:rsid w:val="00665D07"/>
    <w:rsid w:val="00666009"/>
    <w:rsid w:val="00697DD3"/>
    <w:rsid w:val="006A2917"/>
    <w:rsid w:val="006A57FA"/>
    <w:rsid w:val="006B402E"/>
    <w:rsid w:val="006C0668"/>
    <w:rsid w:val="006E54DB"/>
    <w:rsid w:val="006E5595"/>
    <w:rsid w:val="006F645F"/>
    <w:rsid w:val="00712D79"/>
    <w:rsid w:val="007175D9"/>
    <w:rsid w:val="00733308"/>
    <w:rsid w:val="00735280"/>
    <w:rsid w:val="00747801"/>
    <w:rsid w:val="00747C0C"/>
    <w:rsid w:val="0075368B"/>
    <w:rsid w:val="00763132"/>
    <w:rsid w:val="00766AD2"/>
    <w:rsid w:val="0077550F"/>
    <w:rsid w:val="007773B4"/>
    <w:rsid w:val="007776F2"/>
    <w:rsid w:val="007B50EE"/>
    <w:rsid w:val="007B73A4"/>
    <w:rsid w:val="007C3B7C"/>
    <w:rsid w:val="007D0770"/>
    <w:rsid w:val="007F05D1"/>
    <w:rsid w:val="00800BE4"/>
    <w:rsid w:val="008040EF"/>
    <w:rsid w:val="00817E45"/>
    <w:rsid w:val="008338EE"/>
    <w:rsid w:val="008405E9"/>
    <w:rsid w:val="008431B9"/>
    <w:rsid w:val="00845C86"/>
    <w:rsid w:val="00857730"/>
    <w:rsid w:val="00860D01"/>
    <w:rsid w:val="0086622B"/>
    <w:rsid w:val="00881075"/>
    <w:rsid w:val="00885A7F"/>
    <w:rsid w:val="008933FE"/>
    <w:rsid w:val="00896AEC"/>
    <w:rsid w:val="008A05D5"/>
    <w:rsid w:val="008A6B0F"/>
    <w:rsid w:val="008A6D14"/>
    <w:rsid w:val="008B0899"/>
    <w:rsid w:val="008B0C2A"/>
    <w:rsid w:val="008D5983"/>
    <w:rsid w:val="008E18C4"/>
    <w:rsid w:val="008E420C"/>
    <w:rsid w:val="00900805"/>
    <w:rsid w:val="0094268E"/>
    <w:rsid w:val="0095414F"/>
    <w:rsid w:val="00984354"/>
    <w:rsid w:val="009909A4"/>
    <w:rsid w:val="009A1D66"/>
    <w:rsid w:val="009B3823"/>
    <w:rsid w:val="009B3CF0"/>
    <w:rsid w:val="009D271D"/>
    <w:rsid w:val="009D3F1B"/>
    <w:rsid w:val="009D7523"/>
    <w:rsid w:val="009F13EE"/>
    <w:rsid w:val="00A12158"/>
    <w:rsid w:val="00A14DE2"/>
    <w:rsid w:val="00A15C2F"/>
    <w:rsid w:val="00A21783"/>
    <w:rsid w:val="00A238CD"/>
    <w:rsid w:val="00A24F06"/>
    <w:rsid w:val="00A36BBE"/>
    <w:rsid w:val="00A404F8"/>
    <w:rsid w:val="00A71F91"/>
    <w:rsid w:val="00A766FE"/>
    <w:rsid w:val="00A83045"/>
    <w:rsid w:val="00A97973"/>
    <w:rsid w:val="00AB78DB"/>
    <w:rsid w:val="00AC17D5"/>
    <w:rsid w:val="00AD4688"/>
    <w:rsid w:val="00AD7699"/>
    <w:rsid w:val="00AE08DE"/>
    <w:rsid w:val="00AE2F97"/>
    <w:rsid w:val="00AE70A7"/>
    <w:rsid w:val="00AF7D4B"/>
    <w:rsid w:val="00B0412F"/>
    <w:rsid w:val="00B06DF4"/>
    <w:rsid w:val="00B11789"/>
    <w:rsid w:val="00B13A6F"/>
    <w:rsid w:val="00B52C60"/>
    <w:rsid w:val="00B55637"/>
    <w:rsid w:val="00B658BA"/>
    <w:rsid w:val="00B74655"/>
    <w:rsid w:val="00B859D5"/>
    <w:rsid w:val="00B904EC"/>
    <w:rsid w:val="00B92532"/>
    <w:rsid w:val="00B96A85"/>
    <w:rsid w:val="00BA35C3"/>
    <w:rsid w:val="00BA3EE5"/>
    <w:rsid w:val="00BA7724"/>
    <w:rsid w:val="00BB3463"/>
    <w:rsid w:val="00BB4BA8"/>
    <w:rsid w:val="00BB7459"/>
    <w:rsid w:val="00BD191D"/>
    <w:rsid w:val="00BD6AB7"/>
    <w:rsid w:val="00BF1BCA"/>
    <w:rsid w:val="00BF3900"/>
    <w:rsid w:val="00C00D08"/>
    <w:rsid w:val="00C26B02"/>
    <w:rsid w:val="00C33241"/>
    <w:rsid w:val="00C45325"/>
    <w:rsid w:val="00C473AA"/>
    <w:rsid w:val="00C52C4D"/>
    <w:rsid w:val="00C64F0D"/>
    <w:rsid w:val="00C674F6"/>
    <w:rsid w:val="00C738AD"/>
    <w:rsid w:val="00C73B4E"/>
    <w:rsid w:val="00C7606A"/>
    <w:rsid w:val="00C95B49"/>
    <w:rsid w:val="00CB10C3"/>
    <w:rsid w:val="00CE6B58"/>
    <w:rsid w:val="00D15C51"/>
    <w:rsid w:val="00D30C84"/>
    <w:rsid w:val="00D3560E"/>
    <w:rsid w:val="00D4372C"/>
    <w:rsid w:val="00D54436"/>
    <w:rsid w:val="00D57EFE"/>
    <w:rsid w:val="00D66083"/>
    <w:rsid w:val="00D6714E"/>
    <w:rsid w:val="00D67CF9"/>
    <w:rsid w:val="00D744F8"/>
    <w:rsid w:val="00D76E0A"/>
    <w:rsid w:val="00D905F5"/>
    <w:rsid w:val="00D9781F"/>
    <w:rsid w:val="00DB4E32"/>
    <w:rsid w:val="00DB6C93"/>
    <w:rsid w:val="00DD11B1"/>
    <w:rsid w:val="00DE409D"/>
    <w:rsid w:val="00DE6296"/>
    <w:rsid w:val="00DF4F81"/>
    <w:rsid w:val="00E066B5"/>
    <w:rsid w:val="00E07037"/>
    <w:rsid w:val="00E12143"/>
    <w:rsid w:val="00E177C9"/>
    <w:rsid w:val="00E204C4"/>
    <w:rsid w:val="00E3723D"/>
    <w:rsid w:val="00E406DB"/>
    <w:rsid w:val="00E41DCA"/>
    <w:rsid w:val="00E6052F"/>
    <w:rsid w:val="00E656E6"/>
    <w:rsid w:val="00E664F9"/>
    <w:rsid w:val="00E85493"/>
    <w:rsid w:val="00EA201C"/>
    <w:rsid w:val="00EB0492"/>
    <w:rsid w:val="00ED179E"/>
    <w:rsid w:val="00ED705E"/>
    <w:rsid w:val="00F00423"/>
    <w:rsid w:val="00F00F00"/>
    <w:rsid w:val="00F11DFF"/>
    <w:rsid w:val="00F2077B"/>
    <w:rsid w:val="00F36C87"/>
    <w:rsid w:val="00F5348D"/>
    <w:rsid w:val="00F70DC3"/>
    <w:rsid w:val="00F7223E"/>
    <w:rsid w:val="00F72C56"/>
    <w:rsid w:val="00F85A74"/>
    <w:rsid w:val="00FA48CF"/>
    <w:rsid w:val="00FA4940"/>
    <w:rsid w:val="00FB316D"/>
    <w:rsid w:val="00FC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77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3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Znak,Tekst podstawow.(F2),(F2), Znak"/>
    <w:basedOn w:val="Normalny"/>
    <w:link w:val="TekstpodstawowyZnak"/>
    <w:rsid w:val="008E18C4"/>
    <w:pPr>
      <w:jc w:val="both"/>
    </w:pPr>
    <w:rPr>
      <w:sz w:val="24"/>
    </w:rPr>
  </w:style>
  <w:style w:type="character" w:customStyle="1" w:styleId="TekstpodstawowyZnak">
    <w:name w:val="Tekst podstawowy Znak"/>
    <w:aliases w:val="Znak Znak,Tekst podstawow.(F2) Znak,(F2) Znak, Znak Znak"/>
    <w:basedOn w:val="Domylnaczcionkaakapitu"/>
    <w:link w:val="Tekstpodstawowy"/>
    <w:qFormat/>
    <w:rsid w:val="008E18C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E18C4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8E18C4"/>
    <w:rPr>
      <w:rFonts w:ascii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18C4"/>
    <w:rPr>
      <w:rFonts w:ascii="Calibri" w:eastAsia="Times New Roman" w:hAnsi="Calibri" w:cs="Times New Roman"/>
      <w:sz w:val="20"/>
      <w:szCs w:val="20"/>
    </w:rPr>
  </w:style>
  <w:style w:type="character" w:customStyle="1" w:styleId="DeltaViewInsertion">
    <w:name w:val="DeltaView Insertion"/>
    <w:uiPriority w:val="99"/>
    <w:rsid w:val="008E18C4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E18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8E18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E18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18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18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A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AD2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WWNum1">
    <w:name w:val="WWNum1"/>
    <w:basedOn w:val="Bezlisty"/>
    <w:rsid w:val="0094268E"/>
    <w:pPr>
      <w:numPr>
        <w:numId w:val="1"/>
      </w:numPr>
    </w:pPr>
  </w:style>
  <w:style w:type="table" w:styleId="Tabela-Siatka">
    <w:name w:val="Table Grid"/>
    <w:basedOn w:val="Standardowy"/>
    <w:uiPriority w:val="39"/>
    <w:rsid w:val="001E7E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6608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60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rsid w:val="00D66083"/>
  </w:style>
  <w:style w:type="paragraph" w:customStyle="1" w:styleId="Zawartotabeli">
    <w:name w:val="Zawartość tabeli"/>
    <w:basedOn w:val="Normalny"/>
    <w:rsid w:val="00D66083"/>
    <w:pPr>
      <w:suppressLineNumbers/>
    </w:pPr>
    <w:rPr>
      <w:rFonts w:ascii="Arial" w:hAnsi="Arial"/>
      <w:kern w:val="1"/>
      <w:sz w:val="22"/>
      <w:szCs w:val="24"/>
    </w:rPr>
  </w:style>
  <w:style w:type="paragraph" w:customStyle="1" w:styleId="Nagwektabeli">
    <w:name w:val="Nagłówek tabeli"/>
    <w:basedOn w:val="Zawartotabeli"/>
    <w:rsid w:val="00D66083"/>
    <w:pPr>
      <w:jc w:val="center"/>
    </w:pPr>
    <w:rPr>
      <w:b/>
      <w:bCs/>
      <w:i/>
      <w:iCs/>
    </w:rPr>
  </w:style>
  <w:style w:type="paragraph" w:customStyle="1" w:styleId="Tekstpodstawowywcity21">
    <w:name w:val="Tekst podstawowy wcięty 21"/>
    <w:basedOn w:val="Normalny"/>
    <w:rsid w:val="00D66083"/>
    <w:pPr>
      <w:tabs>
        <w:tab w:val="left" w:pos="993"/>
        <w:tab w:val="left" w:pos="1418"/>
      </w:tabs>
      <w:spacing w:after="120"/>
      <w:ind w:left="426"/>
      <w:jc w:val="both"/>
    </w:pPr>
    <w:rPr>
      <w:rFonts w:ascii="Century Gothic" w:hAnsi="Century Gothic" w:cs="Century Gothic"/>
      <w:kern w:val="1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53F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53F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453FE9"/>
    <w:rPr>
      <w:color w:val="0000FF"/>
      <w:u w:val="single"/>
    </w:rPr>
  </w:style>
  <w:style w:type="paragraph" w:customStyle="1" w:styleId="Standard">
    <w:name w:val="Standard"/>
    <w:rsid w:val="000E7F3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6D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3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Znak,Tekst podstawow.(F2),(F2), Znak"/>
    <w:basedOn w:val="Normalny"/>
    <w:link w:val="TekstpodstawowyZnak"/>
    <w:rsid w:val="008E18C4"/>
    <w:pPr>
      <w:jc w:val="both"/>
    </w:pPr>
    <w:rPr>
      <w:sz w:val="24"/>
    </w:rPr>
  </w:style>
  <w:style w:type="character" w:customStyle="1" w:styleId="TekstpodstawowyZnak">
    <w:name w:val="Tekst podstawowy Znak"/>
    <w:aliases w:val="Znak Znak,Tekst podstawow.(F2) Znak,(F2) Znak, Znak Znak"/>
    <w:basedOn w:val="Domylnaczcionkaakapitu"/>
    <w:link w:val="Tekstpodstawowy"/>
    <w:qFormat/>
    <w:rsid w:val="008E18C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E18C4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8E18C4"/>
    <w:rPr>
      <w:rFonts w:ascii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18C4"/>
    <w:rPr>
      <w:rFonts w:ascii="Calibri" w:eastAsia="Times New Roman" w:hAnsi="Calibri" w:cs="Times New Roman"/>
      <w:sz w:val="20"/>
      <w:szCs w:val="20"/>
    </w:rPr>
  </w:style>
  <w:style w:type="character" w:customStyle="1" w:styleId="DeltaViewInsertion">
    <w:name w:val="DeltaView Insertion"/>
    <w:uiPriority w:val="99"/>
    <w:rsid w:val="008E18C4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E18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8E18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E18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18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18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A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AD2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WWNum1">
    <w:name w:val="WWNum1"/>
    <w:basedOn w:val="Bezlisty"/>
    <w:rsid w:val="0094268E"/>
    <w:pPr>
      <w:numPr>
        <w:numId w:val="1"/>
      </w:numPr>
    </w:pPr>
  </w:style>
  <w:style w:type="table" w:styleId="Tabela-Siatka">
    <w:name w:val="Table Grid"/>
    <w:basedOn w:val="Standardowy"/>
    <w:uiPriority w:val="39"/>
    <w:rsid w:val="001E7E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6608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60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rsid w:val="00D66083"/>
  </w:style>
  <w:style w:type="paragraph" w:customStyle="1" w:styleId="Zawartotabeli">
    <w:name w:val="Zawartość tabeli"/>
    <w:basedOn w:val="Normalny"/>
    <w:rsid w:val="00D66083"/>
    <w:pPr>
      <w:suppressLineNumbers/>
    </w:pPr>
    <w:rPr>
      <w:rFonts w:ascii="Arial" w:hAnsi="Arial"/>
      <w:kern w:val="1"/>
      <w:sz w:val="22"/>
      <w:szCs w:val="24"/>
    </w:rPr>
  </w:style>
  <w:style w:type="paragraph" w:customStyle="1" w:styleId="Nagwektabeli">
    <w:name w:val="Nagłówek tabeli"/>
    <w:basedOn w:val="Zawartotabeli"/>
    <w:rsid w:val="00D66083"/>
    <w:pPr>
      <w:jc w:val="center"/>
    </w:pPr>
    <w:rPr>
      <w:b/>
      <w:bCs/>
      <w:i/>
      <w:iCs/>
    </w:rPr>
  </w:style>
  <w:style w:type="paragraph" w:customStyle="1" w:styleId="Tekstpodstawowywcity21">
    <w:name w:val="Tekst podstawowy wcięty 21"/>
    <w:basedOn w:val="Normalny"/>
    <w:rsid w:val="00D66083"/>
    <w:pPr>
      <w:tabs>
        <w:tab w:val="left" w:pos="993"/>
        <w:tab w:val="left" w:pos="1418"/>
      </w:tabs>
      <w:spacing w:after="120"/>
      <w:ind w:left="426"/>
      <w:jc w:val="both"/>
    </w:pPr>
    <w:rPr>
      <w:rFonts w:ascii="Century Gothic" w:hAnsi="Century Gothic" w:cs="Century Gothic"/>
      <w:kern w:val="1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53F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53F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453FE9"/>
    <w:rPr>
      <w:color w:val="0000FF"/>
      <w:u w:val="single"/>
    </w:rPr>
  </w:style>
  <w:style w:type="paragraph" w:customStyle="1" w:styleId="Standard">
    <w:name w:val="Standard"/>
    <w:rsid w:val="000E7F3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6D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C693-8800-423A-A349-8BD6223CE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5</Pages>
  <Words>1324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Grażyna Kołodziej</cp:lastModifiedBy>
  <cp:revision>49</cp:revision>
  <cp:lastPrinted>2021-07-06T12:35:00Z</cp:lastPrinted>
  <dcterms:created xsi:type="dcterms:W3CDTF">2024-10-15T06:27:00Z</dcterms:created>
  <dcterms:modified xsi:type="dcterms:W3CDTF">2026-04-16T10:23:00Z</dcterms:modified>
</cp:coreProperties>
</file>